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EF0B0" w14:textId="5C9845DB" w:rsidR="00C605CD" w:rsidRPr="00367D91" w:rsidRDefault="00AE2EB7" w:rsidP="005268CF">
      <w:pPr>
        <w:jc w:val="center"/>
        <w:rPr>
          <w:b/>
        </w:rPr>
      </w:pPr>
      <w:r w:rsidRPr="00367D91">
        <w:rPr>
          <w:b/>
        </w:rPr>
        <w:t>TECHNINĖ UŽDUOTIS</w:t>
      </w:r>
    </w:p>
    <w:p w14:paraId="7E544462" w14:textId="10FED2DA" w:rsidR="00646284" w:rsidRPr="00367D91" w:rsidRDefault="00646284" w:rsidP="008E43FA">
      <w:pPr>
        <w:pStyle w:val="ListParagraph"/>
        <w:spacing w:after="0" w:line="240" w:lineRule="auto"/>
        <w:ind w:left="0"/>
        <w:jc w:val="center"/>
        <w:rPr>
          <w:rFonts w:ascii="Times New Roman" w:hAnsi="Times New Roman" w:cs="Times New Roman"/>
          <w:noProof w:val="0"/>
          <w:sz w:val="24"/>
          <w:szCs w:val="24"/>
        </w:rPr>
      </w:pPr>
    </w:p>
    <w:p w14:paraId="22DC646C" w14:textId="21AEB2F9" w:rsidR="00C605CD" w:rsidRPr="00367D91" w:rsidRDefault="00C605CD" w:rsidP="008E43FA">
      <w:pPr>
        <w:jc w:val="cente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841"/>
      </w:tblGrid>
      <w:tr w:rsidR="0004269A" w:rsidRPr="00367D91" w14:paraId="3096AEA2" w14:textId="77777777" w:rsidTr="00BA4BF6">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67D91" w:rsidRDefault="002A5E73">
            <w:pPr>
              <w:spacing w:line="276" w:lineRule="auto"/>
              <w:jc w:val="both"/>
              <w:rPr>
                <w:rFonts w:eastAsia="Times New Roman"/>
                <w:b/>
                <w:kern w:val="2"/>
              </w:rPr>
            </w:pPr>
            <w:r w:rsidRPr="00367D91">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67D91" w:rsidRDefault="002A5E73">
            <w:pPr>
              <w:spacing w:line="276" w:lineRule="auto"/>
              <w:jc w:val="center"/>
              <w:rPr>
                <w:b/>
              </w:rPr>
            </w:pPr>
            <w:r w:rsidRPr="00367D91">
              <w:rPr>
                <w:b/>
              </w:rPr>
              <w:t>Pavadinimas</w:t>
            </w:r>
          </w:p>
        </w:tc>
        <w:tc>
          <w:tcPr>
            <w:tcW w:w="5841"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67D91" w:rsidRDefault="002A5E73">
            <w:pPr>
              <w:spacing w:line="276" w:lineRule="auto"/>
              <w:jc w:val="center"/>
              <w:rPr>
                <w:b/>
              </w:rPr>
            </w:pPr>
            <w:r w:rsidRPr="00367D91">
              <w:rPr>
                <w:b/>
              </w:rPr>
              <w:t xml:space="preserve">Reikalavimai </w:t>
            </w:r>
          </w:p>
        </w:tc>
      </w:tr>
      <w:tr w:rsidR="0004269A" w:rsidRPr="00367D91" w14:paraId="18A7AC99" w14:textId="77777777" w:rsidTr="00BA4BF6">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367D91" w:rsidRDefault="002A5E73">
            <w:pPr>
              <w:spacing w:line="276" w:lineRule="auto"/>
              <w:jc w:val="both"/>
              <w:rPr>
                <w:u w:val="single"/>
              </w:rPr>
            </w:pPr>
          </w:p>
        </w:tc>
        <w:tc>
          <w:tcPr>
            <w:tcW w:w="8665"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67D91" w:rsidRDefault="002A5E73">
            <w:pPr>
              <w:spacing w:line="276" w:lineRule="auto"/>
              <w:jc w:val="center"/>
              <w:rPr>
                <w:b/>
                <w:u w:val="single"/>
              </w:rPr>
            </w:pPr>
            <w:r w:rsidRPr="00367D91">
              <w:rPr>
                <w:b/>
              </w:rPr>
              <w:t>I. Bendra informacija apie pirkimo objektą</w:t>
            </w:r>
          </w:p>
        </w:tc>
      </w:tr>
      <w:tr w:rsidR="0004269A" w:rsidRPr="00367D91" w14:paraId="4FBD2CEE"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67D91" w:rsidRDefault="002A5E73">
            <w:pPr>
              <w:spacing w:line="276" w:lineRule="auto"/>
              <w:jc w:val="both"/>
            </w:pPr>
            <w:r w:rsidRPr="00367D91">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367D91" w:rsidRDefault="002A5E73">
            <w:pPr>
              <w:spacing w:line="276" w:lineRule="auto"/>
              <w:jc w:val="both"/>
              <w:rPr>
                <w:u w:val="single"/>
              </w:rPr>
            </w:pPr>
            <w:r w:rsidRPr="00367D91">
              <w:t>Statytojas</w:t>
            </w:r>
            <w:r w:rsidR="005E1A65" w:rsidRPr="00367D91">
              <w:t xml:space="preserve"> (Užsakovas)</w:t>
            </w:r>
          </w:p>
        </w:tc>
        <w:tc>
          <w:tcPr>
            <w:tcW w:w="5841" w:type="dxa"/>
            <w:tcBorders>
              <w:top w:val="single" w:sz="4" w:space="0" w:color="auto"/>
              <w:left w:val="single" w:sz="4" w:space="0" w:color="auto"/>
              <w:bottom w:val="single" w:sz="4" w:space="0" w:color="auto"/>
              <w:right w:val="single" w:sz="4" w:space="0" w:color="auto"/>
            </w:tcBorders>
            <w:vAlign w:val="center"/>
          </w:tcPr>
          <w:p w14:paraId="385B6461" w14:textId="77777777" w:rsidR="002A5E73" w:rsidRPr="00367D91" w:rsidRDefault="007F45F8" w:rsidP="00E978EC">
            <w:pPr>
              <w:suppressAutoHyphens w:val="0"/>
              <w:spacing w:line="276" w:lineRule="auto"/>
              <w:rPr>
                <w:kern w:val="0"/>
                <w:lang w:eastAsia="lt-LT"/>
              </w:rPr>
            </w:pPr>
            <w:r w:rsidRPr="00367D91">
              <w:rPr>
                <w:kern w:val="0"/>
                <w:lang w:eastAsia="lt-LT"/>
              </w:rPr>
              <w:t>Statytojas – Mažeikių rajono savivaldybė;</w:t>
            </w:r>
          </w:p>
          <w:p w14:paraId="77BE0470" w14:textId="22222D0C" w:rsidR="007F45F8" w:rsidRPr="00367D91" w:rsidRDefault="007F45F8" w:rsidP="00E978EC">
            <w:pPr>
              <w:suppressAutoHyphens w:val="0"/>
              <w:spacing w:line="276" w:lineRule="auto"/>
              <w:rPr>
                <w:i/>
                <w:iCs/>
                <w:kern w:val="0"/>
                <w:lang w:eastAsia="lt-LT"/>
              </w:rPr>
            </w:pPr>
            <w:r w:rsidRPr="00367D91">
              <w:rPr>
                <w:kern w:val="0"/>
                <w:lang w:eastAsia="lt-LT"/>
              </w:rPr>
              <w:t>Užsakovas – Mažeikių rajono savivaldybės administracija</w:t>
            </w:r>
          </w:p>
        </w:tc>
      </w:tr>
      <w:tr w:rsidR="0004269A" w:rsidRPr="00367D91" w14:paraId="0A53921D" w14:textId="77777777" w:rsidTr="00BA4BF6">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367D91" w:rsidRDefault="003D108C">
            <w:pPr>
              <w:spacing w:line="276" w:lineRule="auto"/>
              <w:jc w:val="both"/>
            </w:pPr>
            <w:r w:rsidRPr="00367D91">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367D91" w:rsidRDefault="002A5E73">
            <w:pPr>
              <w:spacing w:line="276" w:lineRule="auto"/>
              <w:jc w:val="both"/>
            </w:pPr>
            <w:r w:rsidRPr="00367D91">
              <w:t>Pirkimo objektas</w:t>
            </w:r>
            <w:r w:rsidR="00FE76F8" w:rsidRPr="00367D91">
              <w:t xml:space="preserve"> </w:t>
            </w:r>
          </w:p>
        </w:tc>
        <w:tc>
          <w:tcPr>
            <w:tcW w:w="5841" w:type="dxa"/>
            <w:tcBorders>
              <w:top w:val="single" w:sz="4" w:space="0" w:color="auto"/>
              <w:left w:val="single" w:sz="4" w:space="0" w:color="auto"/>
              <w:bottom w:val="single" w:sz="4" w:space="0" w:color="auto"/>
              <w:right w:val="single" w:sz="4" w:space="0" w:color="auto"/>
            </w:tcBorders>
          </w:tcPr>
          <w:p w14:paraId="366FFE13" w14:textId="34309AB2" w:rsidR="00DB4EFB" w:rsidRPr="00367D91" w:rsidRDefault="00110EB3" w:rsidP="000F711E">
            <w:pPr>
              <w:ind w:left="360"/>
              <w:rPr>
                <w:lang w:eastAsia="lt-LT"/>
              </w:rPr>
            </w:pPr>
            <w:sdt>
              <w:sdtPr>
                <w:rPr>
                  <w:rFonts w:ascii="Segoe UI Symbol" w:hAnsi="Segoe UI Symbol" w:cs="Segoe UI Symbol"/>
                </w:rPr>
                <w:id w:val="1260566687"/>
                <w14:checkbox>
                  <w14:checked w14:val="1"/>
                  <w14:checkedState w14:val="2612" w14:font="MS Gothic"/>
                  <w14:uncheckedState w14:val="2610" w14:font="MS Gothic"/>
                </w14:checkbox>
              </w:sdtPr>
              <w:sdtEndPr/>
              <w:sdtContent>
                <w:r w:rsidR="007F45F8" w:rsidRPr="00367D91">
                  <w:rPr>
                    <w:rFonts w:ascii="MS Gothic" w:eastAsia="MS Gothic" w:hAnsi="MS Gothic" w:cs="Segoe UI Symbol"/>
                  </w:rPr>
                  <w:t>☒</w:t>
                </w:r>
              </w:sdtContent>
            </w:sdt>
            <w:r w:rsidR="00522E00" w:rsidRPr="00367D91">
              <w:rPr>
                <w:lang w:eastAsia="lt-LT"/>
              </w:rPr>
              <w:t xml:space="preserve"> </w:t>
            </w:r>
            <w:r w:rsidR="00DB4EFB" w:rsidRPr="00367D91">
              <w:rPr>
                <w:lang w:eastAsia="lt-LT"/>
              </w:rPr>
              <w:t>Projektiniai pasiūlymai</w:t>
            </w:r>
          </w:p>
          <w:p w14:paraId="1E307D9C" w14:textId="31CE5583" w:rsidR="002A5E73" w:rsidRPr="00367D91" w:rsidRDefault="00110EB3" w:rsidP="000F711E">
            <w:pPr>
              <w:ind w:left="360"/>
              <w:rPr>
                <w:i/>
                <w:iCs/>
                <w:lang w:eastAsia="lt-LT"/>
              </w:rPr>
            </w:pPr>
            <w:sdt>
              <w:sdtPr>
                <w:rPr>
                  <w:rFonts w:ascii="Segoe UI Symbol" w:hAnsi="Segoe UI Symbol" w:cs="Segoe UI Symbol"/>
                </w:rPr>
                <w:id w:val="-366834817"/>
                <w14:checkbox>
                  <w14:checked w14:val="0"/>
                  <w14:checkedState w14:val="2612" w14:font="MS Gothic"/>
                  <w14:uncheckedState w14:val="2610" w14:font="MS Gothic"/>
                </w14:checkbox>
              </w:sdtPr>
              <w:sdtEndPr/>
              <w:sdtContent>
                <w:r w:rsidR="000F711E" w:rsidRPr="00367D91">
                  <w:rPr>
                    <w:rFonts w:ascii="MS Gothic" w:eastAsia="MS Gothic" w:hAnsi="MS Gothic" w:cs="Segoe UI Symbol"/>
                  </w:rPr>
                  <w:t>☐</w:t>
                </w:r>
              </w:sdtContent>
            </w:sdt>
            <w:r w:rsidR="00522E00" w:rsidRPr="00367D91">
              <w:rPr>
                <w:i/>
                <w:iCs/>
                <w:lang w:eastAsia="lt-LT"/>
              </w:rPr>
              <w:t xml:space="preserve"> </w:t>
            </w:r>
            <w:r w:rsidR="0020443F" w:rsidRPr="00367D91">
              <w:rPr>
                <w:i/>
                <w:iCs/>
                <w:lang w:eastAsia="lt-LT"/>
              </w:rPr>
              <w:t>Techninio darbo projekto parengimas</w:t>
            </w:r>
          </w:p>
          <w:p w14:paraId="6F709C33" w14:textId="1723EB15" w:rsidR="0020443F" w:rsidRPr="00367D91" w:rsidRDefault="00110EB3" w:rsidP="000F711E">
            <w:pPr>
              <w:ind w:left="360"/>
              <w:rPr>
                <w:i/>
                <w:iCs/>
                <w:lang w:eastAsia="lt-LT"/>
              </w:rPr>
            </w:pPr>
            <w:sdt>
              <w:sdtPr>
                <w:rPr>
                  <w:rFonts w:ascii="Segoe UI Symbol" w:hAnsi="Segoe UI Symbol" w:cs="Segoe UI Symbol"/>
                </w:rPr>
                <w:id w:val="1215233905"/>
                <w14:checkbox>
                  <w14:checked w14:val="1"/>
                  <w14:checkedState w14:val="2612" w14:font="MS Gothic"/>
                  <w14:uncheckedState w14:val="2610" w14:font="MS Gothic"/>
                </w14:checkbox>
              </w:sdtPr>
              <w:sdtEndPr/>
              <w:sdtContent>
                <w:r w:rsidR="007F45F8" w:rsidRPr="00367D91">
                  <w:rPr>
                    <w:rFonts w:ascii="MS Gothic" w:eastAsia="MS Gothic" w:hAnsi="MS Gothic" w:cs="Segoe UI Symbol"/>
                  </w:rPr>
                  <w:t>☒</w:t>
                </w:r>
              </w:sdtContent>
            </w:sdt>
            <w:r w:rsidR="00522E00" w:rsidRPr="00367D91">
              <w:rPr>
                <w:i/>
                <w:iCs/>
                <w:lang w:eastAsia="lt-LT"/>
              </w:rPr>
              <w:t xml:space="preserve"> </w:t>
            </w:r>
            <w:r w:rsidR="0020443F" w:rsidRPr="00367D91">
              <w:rPr>
                <w:i/>
                <w:iCs/>
                <w:lang w:eastAsia="lt-LT"/>
              </w:rPr>
              <w:t>Techninio projekto parengimas</w:t>
            </w:r>
          </w:p>
          <w:p w14:paraId="16FFEFBF" w14:textId="4BC38C3E" w:rsidR="0020443F" w:rsidRPr="00367D91" w:rsidRDefault="00110EB3" w:rsidP="000F711E">
            <w:pPr>
              <w:ind w:left="360"/>
              <w:rPr>
                <w:i/>
                <w:iCs/>
                <w:lang w:eastAsia="lt-LT"/>
              </w:rPr>
            </w:pPr>
            <w:sdt>
              <w:sdtPr>
                <w:rPr>
                  <w:rFonts w:ascii="Segoe UI Symbol" w:hAnsi="Segoe UI Symbol" w:cs="Segoe UI Symbol"/>
                </w:rPr>
                <w:id w:val="837120643"/>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20443F" w:rsidRPr="00367D91">
              <w:rPr>
                <w:i/>
                <w:iCs/>
                <w:lang w:eastAsia="lt-LT"/>
              </w:rPr>
              <w:t>Darbo projekto parengimas</w:t>
            </w:r>
          </w:p>
          <w:p w14:paraId="3157E5B6" w14:textId="48591D53" w:rsidR="003D108C" w:rsidRPr="00367D91" w:rsidRDefault="00110EB3" w:rsidP="000F711E">
            <w:pPr>
              <w:ind w:left="360"/>
              <w:rPr>
                <w:i/>
                <w:iCs/>
                <w:lang w:eastAsia="lt-LT"/>
              </w:rPr>
            </w:pPr>
            <w:sdt>
              <w:sdtPr>
                <w:rPr>
                  <w:rFonts w:ascii="Segoe UI Symbol" w:hAnsi="Segoe UI Symbol" w:cs="Segoe UI Symbol"/>
                </w:rPr>
                <w:id w:val="1988512879"/>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3D108C" w:rsidRPr="00367D91">
              <w:rPr>
                <w:i/>
                <w:iCs/>
                <w:lang w:eastAsia="lt-LT"/>
              </w:rPr>
              <w:t>Supaprastinto projekto parengimas</w:t>
            </w:r>
          </w:p>
          <w:p w14:paraId="663C2DCF" w14:textId="35E1DB30" w:rsidR="0007303A" w:rsidRPr="00367D91" w:rsidRDefault="00110EB3" w:rsidP="000F711E">
            <w:pPr>
              <w:ind w:left="360"/>
              <w:rPr>
                <w:i/>
                <w:iCs/>
                <w:lang w:eastAsia="lt-LT"/>
              </w:rPr>
            </w:pPr>
            <w:sdt>
              <w:sdtPr>
                <w:rPr>
                  <w:rFonts w:ascii="Segoe UI Symbol" w:hAnsi="Segoe UI Symbol" w:cs="Segoe UI Symbol"/>
                </w:rPr>
                <w:id w:val="-250345416"/>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C875E5" w:rsidRPr="00367D91">
              <w:rPr>
                <w:i/>
                <w:iCs/>
                <w:lang w:eastAsia="lt-LT"/>
              </w:rPr>
              <w:t>Paprastojo remonto</w:t>
            </w:r>
            <w:r w:rsidR="0007303A" w:rsidRPr="00367D91">
              <w:rPr>
                <w:i/>
                <w:iCs/>
                <w:lang w:eastAsia="lt-LT"/>
              </w:rPr>
              <w:t xml:space="preserve"> ar griovimo p</w:t>
            </w:r>
            <w:r w:rsidR="00D0775E" w:rsidRPr="00367D91">
              <w:rPr>
                <w:i/>
                <w:iCs/>
                <w:lang w:eastAsia="lt-LT"/>
              </w:rPr>
              <w:t>rojekt</w:t>
            </w:r>
            <w:r w:rsidR="00EA24CA" w:rsidRPr="00367D91">
              <w:rPr>
                <w:i/>
                <w:iCs/>
                <w:lang w:eastAsia="lt-LT"/>
              </w:rPr>
              <w:t>o parengimas</w:t>
            </w:r>
          </w:p>
          <w:p w14:paraId="7EDDE2BE" w14:textId="53B3632C" w:rsidR="001C270D" w:rsidRPr="00367D91" w:rsidRDefault="00110EB3" w:rsidP="000F711E">
            <w:pPr>
              <w:ind w:left="360"/>
              <w:rPr>
                <w:i/>
                <w:iCs/>
                <w:lang w:eastAsia="lt-LT"/>
              </w:rPr>
            </w:pPr>
            <w:sdt>
              <w:sdtPr>
                <w:rPr>
                  <w:rFonts w:ascii="Segoe UI Symbol" w:hAnsi="Segoe UI Symbol" w:cs="Segoe UI Symbol"/>
                </w:rPr>
                <w:id w:val="1439411743"/>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07303A" w:rsidRPr="00367D91">
              <w:rPr>
                <w:i/>
                <w:iCs/>
                <w:lang w:eastAsia="lt-LT"/>
              </w:rPr>
              <w:t>Kapitalinio, paprastojo remonto ar griovimo</w:t>
            </w:r>
            <w:r w:rsidR="00D0775E" w:rsidRPr="00367D91">
              <w:rPr>
                <w:i/>
                <w:iCs/>
                <w:lang w:eastAsia="lt-LT"/>
              </w:rPr>
              <w:t xml:space="preserve"> apraš</w:t>
            </w:r>
            <w:r w:rsidR="00EA24CA" w:rsidRPr="00367D91">
              <w:rPr>
                <w:i/>
                <w:iCs/>
                <w:lang w:eastAsia="lt-LT"/>
              </w:rPr>
              <w:t>o parengim</w:t>
            </w:r>
            <w:r w:rsidR="00D32DEA" w:rsidRPr="00367D91">
              <w:rPr>
                <w:i/>
                <w:iCs/>
                <w:lang w:eastAsia="lt-LT"/>
              </w:rPr>
              <w:t>a</w:t>
            </w:r>
            <w:r w:rsidR="00D0775E" w:rsidRPr="00367D91">
              <w:rPr>
                <w:i/>
                <w:iCs/>
                <w:lang w:eastAsia="lt-LT"/>
              </w:rPr>
              <w:t>s</w:t>
            </w:r>
          </w:p>
          <w:p w14:paraId="0DE60966" w14:textId="77060C6F" w:rsidR="00D32DEA" w:rsidRPr="00367D91" w:rsidRDefault="00110EB3" w:rsidP="000F711E">
            <w:pPr>
              <w:ind w:left="360"/>
              <w:rPr>
                <w:i/>
                <w:iCs/>
                <w:lang w:eastAsia="lt-LT"/>
              </w:rPr>
            </w:pPr>
            <w:sdt>
              <w:sdtPr>
                <w:rPr>
                  <w:rFonts w:ascii="Segoe UI Symbol" w:hAnsi="Segoe UI Symbol" w:cs="Segoe UI Symbol"/>
                </w:rPr>
                <w:id w:val="-1547830070"/>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07303A" w:rsidRPr="00367D91">
              <w:rPr>
                <w:i/>
                <w:iCs/>
                <w:lang w:eastAsia="lt-LT"/>
              </w:rPr>
              <w:t>Pastato (patalpos, patalpų) ar inžinerinio statinio paskirties keitimo projekt</w:t>
            </w:r>
            <w:r w:rsidR="00D32DEA" w:rsidRPr="00367D91">
              <w:rPr>
                <w:i/>
                <w:iCs/>
                <w:lang w:eastAsia="lt-LT"/>
              </w:rPr>
              <w:t>o p</w:t>
            </w:r>
            <w:r w:rsidR="71AA026F" w:rsidRPr="00367D91">
              <w:rPr>
                <w:i/>
                <w:iCs/>
                <w:lang w:eastAsia="lt-LT"/>
              </w:rPr>
              <w:t>ar</w:t>
            </w:r>
            <w:r w:rsidR="00D32DEA" w:rsidRPr="00367D91">
              <w:rPr>
                <w:i/>
                <w:iCs/>
                <w:lang w:eastAsia="lt-LT"/>
              </w:rPr>
              <w:t>engimas</w:t>
            </w:r>
          </w:p>
          <w:p w14:paraId="1BDFEA22" w14:textId="1FC0CC71" w:rsidR="0007303A" w:rsidRPr="00367D91" w:rsidRDefault="00110EB3" w:rsidP="000F711E">
            <w:pPr>
              <w:ind w:left="360"/>
              <w:rPr>
                <w:i/>
                <w:iCs/>
                <w:lang w:eastAsia="lt-LT"/>
              </w:rPr>
            </w:pPr>
            <w:sdt>
              <w:sdtPr>
                <w:rPr>
                  <w:rFonts w:ascii="Segoe UI Symbol" w:hAnsi="Segoe UI Symbol" w:cs="Segoe UI Symbol"/>
                </w:rPr>
                <w:id w:val="654579536"/>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D32DEA" w:rsidRPr="00367D91">
              <w:rPr>
                <w:i/>
                <w:iCs/>
                <w:lang w:eastAsia="lt-LT"/>
              </w:rPr>
              <w:t>T</w:t>
            </w:r>
            <w:r w:rsidR="002679D9" w:rsidRPr="00367D91">
              <w:rPr>
                <w:i/>
                <w:iCs/>
                <w:lang w:eastAsia="lt-LT"/>
              </w:rPr>
              <w:t>va</w:t>
            </w:r>
            <w:r w:rsidR="00D32DEA" w:rsidRPr="00367D91">
              <w:rPr>
                <w:i/>
                <w:iCs/>
                <w:lang w:eastAsia="lt-LT"/>
              </w:rPr>
              <w:t>rkybos darbų projekto parengimas</w:t>
            </w:r>
          </w:p>
          <w:p w14:paraId="40796ACB" w14:textId="6B0C1EB2" w:rsidR="0020443F" w:rsidRPr="00367D91" w:rsidRDefault="00110EB3" w:rsidP="000F711E">
            <w:pPr>
              <w:ind w:left="360"/>
              <w:rPr>
                <w:i/>
                <w:iCs/>
                <w:lang w:eastAsia="lt-LT"/>
              </w:rPr>
            </w:pPr>
            <w:sdt>
              <w:sdtPr>
                <w:rPr>
                  <w:rFonts w:ascii="Segoe UI Symbol" w:hAnsi="Segoe UI Symbol" w:cs="Segoe UI Symbol"/>
                </w:rPr>
                <w:id w:val="-354733294"/>
                <w14:checkbox>
                  <w14:checked w14:val="1"/>
                  <w14:checkedState w14:val="2612" w14:font="MS Gothic"/>
                  <w14:uncheckedState w14:val="2610" w14:font="MS Gothic"/>
                </w14:checkbox>
              </w:sdtPr>
              <w:sdtEndPr/>
              <w:sdtContent>
                <w:r w:rsidR="0081386A" w:rsidRPr="00367D91">
                  <w:rPr>
                    <w:rFonts w:ascii="MS Gothic" w:eastAsia="MS Gothic" w:hAnsi="MS Gothic" w:cs="Segoe UI Symbol"/>
                  </w:rPr>
                  <w:t>☒</w:t>
                </w:r>
              </w:sdtContent>
            </w:sdt>
            <w:r w:rsidR="00522E00" w:rsidRPr="00367D91">
              <w:rPr>
                <w:i/>
                <w:iCs/>
                <w:lang w:eastAsia="lt-LT"/>
              </w:rPr>
              <w:t xml:space="preserve"> </w:t>
            </w:r>
            <w:r w:rsidR="0020443F" w:rsidRPr="00367D91">
              <w:rPr>
                <w:i/>
                <w:iCs/>
                <w:lang w:eastAsia="lt-LT"/>
              </w:rPr>
              <w:t>Projekto vykdymo priežiūros paslaugos</w:t>
            </w:r>
          </w:p>
          <w:p w14:paraId="0B1045D4" w14:textId="2B94572F" w:rsidR="00D0775E" w:rsidRPr="00367D91" w:rsidRDefault="00110EB3" w:rsidP="000F711E">
            <w:pPr>
              <w:ind w:left="360"/>
              <w:rPr>
                <w:i/>
                <w:iCs/>
                <w:lang w:eastAsia="lt-LT"/>
              </w:rPr>
            </w:pPr>
            <w:sdt>
              <w:sdtPr>
                <w:rPr>
                  <w:rFonts w:ascii="Segoe UI Symbol" w:hAnsi="Segoe UI Symbol" w:cs="Segoe UI Symbol"/>
                </w:rPr>
                <w:id w:val="296725992"/>
                <w14:checkbox>
                  <w14:checked w14:val="0"/>
                  <w14:checkedState w14:val="2612" w14:font="MS Gothic"/>
                  <w14:uncheckedState w14:val="2610" w14:font="MS Gothic"/>
                </w14:checkbox>
              </w:sdtPr>
              <w:sdtEndPr/>
              <w:sdtContent>
                <w:r w:rsidR="00522E00" w:rsidRPr="00367D91">
                  <w:rPr>
                    <w:rFonts w:ascii="MS Gothic" w:eastAsia="MS Gothic" w:hAnsi="MS Gothic" w:cs="Segoe UI Symbol"/>
                  </w:rPr>
                  <w:t>☐</w:t>
                </w:r>
              </w:sdtContent>
            </w:sdt>
            <w:r w:rsidR="00522E00" w:rsidRPr="00367D91">
              <w:rPr>
                <w:i/>
                <w:iCs/>
                <w:lang w:eastAsia="lt-LT"/>
              </w:rPr>
              <w:t xml:space="preserve"> </w:t>
            </w:r>
            <w:r w:rsidR="00D0775E" w:rsidRPr="00367D91">
              <w:rPr>
                <w:i/>
                <w:iCs/>
                <w:lang w:eastAsia="lt-LT"/>
              </w:rPr>
              <w:t>Kitos paslaugos</w:t>
            </w:r>
            <w:r w:rsidR="00713395" w:rsidRPr="00367D91">
              <w:rPr>
                <w:i/>
                <w:iCs/>
                <w:lang w:eastAsia="lt-LT"/>
              </w:rPr>
              <w:t>, susijusios su projektavimo paslaugomis</w:t>
            </w:r>
          </w:p>
        </w:tc>
      </w:tr>
      <w:tr w:rsidR="0004269A" w:rsidRPr="00367D91" w14:paraId="21D3E1D2" w14:textId="77777777" w:rsidTr="00BA4BF6">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367D91" w:rsidRDefault="003D108C" w:rsidP="002A5E73">
            <w:pPr>
              <w:spacing w:line="276" w:lineRule="auto"/>
              <w:jc w:val="both"/>
            </w:pPr>
            <w:r w:rsidRPr="00367D91">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367D91" w:rsidRDefault="002A5E73" w:rsidP="002A5E73">
            <w:pPr>
              <w:spacing w:line="276" w:lineRule="auto"/>
              <w:jc w:val="both"/>
            </w:pPr>
            <w:r w:rsidRPr="00367D91">
              <w:t>Projekto pavadinimas</w:t>
            </w:r>
          </w:p>
        </w:tc>
        <w:tc>
          <w:tcPr>
            <w:tcW w:w="5841" w:type="dxa"/>
            <w:tcBorders>
              <w:top w:val="single" w:sz="4" w:space="0" w:color="auto"/>
              <w:left w:val="single" w:sz="4" w:space="0" w:color="auto"/>
              <w:bottom w:val="single" w:sz="4" w:space="0" w:color="auto"/>
              <w:right w:val="single" w:sz="4" w:space="0" w:color="auto"/>
            </w:tcBorders>
          </w:tcPr>
          <w:p w14:paraId="1C395A78" w14:textId="77777777" w:rsidR="002A5E73" w:rsidRPr="00367D91" w:rsidRDefault="00786B91" w:rsidP="002A5E73">
            <w:pPr>
              <w:suppressAutoHyphens w:val="0"/>
              <w:spacing w:line="276" w:lineRule="auto"/>
              <w:jc w:val="both"/>
              <w:rPr>
                <w:kern w:val="0"/>
                <w:lang w:eastAsia="lt-LT"/>
              </w:rPr>
            </w:pPr>
            <w:r w:rsidRPr="00367D91">
              <w:rPr>
                <w:kern w:val="0"/>
                <w:lang w:eastAsia="lt-LT"/>
              </w:rPr>
              <w:t xml:space="preserve">Mažeikių r. Viekšnių lopšelio-darželio „Liepaitė“ kapitalinio remonto ir </w:t>
            </w:r>
            <w:r w:rsidR="00816C9E" w:rsidRPr="00367D91">
              <w:rPr>
                <w:kern w:val="0"/>
                <w:lang w:eastAsia="lt-LT"/>
              </w:rPr>
              <w:t xml:space="preserve">naujos </w:t>
            </w:r>
            <w:r w:rsidRPr="00367D91">
              <w:rPr>
                <w:kern w:val="0"/>
                <w:lang w:eastAsia="lt-LT"/>
              </w:rPr>
              <w:t xml:space="preserve">vaikų žaidimų aikštelės </w:t>
            </w:r>
            <w:r w:rsidR="00816C9E" w:rsidRPr="00367D91">
              <w:rPr>
                <w:kern w:val="0"/>
                <w:lang w:eastAsia="lt-LT"/>
              </w:rPr>
              <w:t>statybos projektas</w:t>
            </w:r>
          </w:p>
          <w:p w14:paraId="2ADC5360" w14:textId="77777777" w:rsidR="00816C9E" w:rsidRPr="00367D91" w:rsidRDefault="00816C9E" w:rsidP="002A5E73">
            <w:pPr>
              <w:suppressAutoHyphens w:val="0"/>
              <w:spacing w:line="276" w:lineRule="auto"/>
              <w:jc w:val="both"/>
              <w:rPr>
                <w:kern w:val="0"/>
                <w:lang w:eastAsia="lt-LT"/>
              </w:rPr>
            </w:pPr>
          </w:p>
          <w:p w14:paraId="19EFDBE7" w14:textId="6C4B698F" w:rsidR="00816C9E" w:rsidRPr="00367D91" w:rsidRDefault="00816C9E" w:rsidP="002A5E73">
            <w:pPr>
              <w:suppressAutoHyphens w:val="0"/>
              <w:spacing w:line="276" w:lineRule="auto"/>
              <w:jc w:val="both"/>
              <w:rPr>
                <w:kern w:val="0"/>
                <w:lang w:eastAsia="lt-LT"/>
              </w:rPr>
            </w:pPr>
            <w:r w:rsidRPr="00367D91">
              <w:rPr>
                <w:b/>
                <w:bCs/>
                <w:kern w:val="0"/>
                <w:lang w:eastAsia="lt-LT"/>
              </w:rPr>
              <w:t>Pastaba</w:t>
            </w:r>
            <w:r w:rsidRPr="00367D91">
              <w:rPr>
                <w:kern w:val="0"/>
                <w:lang w:eastAsia="lt-LT"/>
              </w:rPr>
              <w:t>: projektavimo eigoje projekto pavadinimas gali būti keičiamas</w:t>
            </w:r>
          </w:p>
        </w:tc>
      </w:tr>
      <w:tr w:rsidR="0004269A" w:rsidRPr="00367D91" w14:paraId="4944D4CF" w14:textId="77777777" w:rsidTr="00BA4BF6">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367D91" w:rsidRDefault="003D108C" w:rsidP="002A5E73">
            <w:pPr>
              <w:spacing w:line="276" w:lineRule="auto"/>
              <w:jc w:val="both"/>
            </w:pPr>
            <w:r w:rsidRPr="00367D91">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367D91" w:rsidRDefault="0020443F" w:rsidP="002A5E73">
            <w:pPr>
              <w:spacing w:line="276" w:lineRule="auto"/>
              <w:jc w:val="both"/>
            </w:pPr>
            <w:r w:rsidRPr="00367D91">
              <w:t>Statinio adresas</w:t>
            </w:r>
          </w:p>
        </w:tc>
        <w:tc>
          <w:tcPr>
            <w:tcW w:w="5841" w:type="dxa"/>
            <w:tcBorders>
              <w:top w:val="single" w:sz="4" w:space="0" w:color="auto"/>
              <w:left w:val="single" w:sz="4" w:space="0" w:color="auto"/>
              <w:bottom w:val="single" w:sz="4" w:space="0" w:color="auto"/>
              <w:right w:val="single" w:sz="4" w:space="0" w:color="auto"/>
            </w:tcBorders>
          </w:tcPr>
          <w:p w14:paraId="4BEC74AC" w14:textId="1665B784" w:rsidR="0020443F" w:rsidRPr="00367D91" w:rsidRDefault="00786B91" w:rsidP="002A5E73">
            <w:pPr>
              <w:suppressAutoHyphens w:val="0"/>
              <w:spacing w:line="276" w:lineRule="auto"/>
              <w:jc w:val="both"/>
              <w:rPr>
                <w:kern w:val="0"/>
                <w:lang w:eastAsia="lt-LT"/>
              </w:rPr>
            </w:pPr>
            <w:r w:rsidRPr="00367D91">
              <w:rPr>
                <w:kern w:val="0"/>
                <w:lang w:eastAsia="lt-LT"/>
              </w:rPr>
              <w:t>J. Basanavičiaus g. 4, Viekšniai, Mažeikių r. sav.</w:t>
            </w:r>
          </w:p>
        </w:tc>
      </w:tr>
      <w:tr w:rsidR="0004269A" w:rsidRPr="00367D91" w14:paraId="4E982FA6" w14:textId="77777777" w:rsidTr="00BA4BF6">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367D91" w:rsidRDefault="003D108C" w:rsidP="002A5E73">
            <w:pPr>
              <w:spacing w:line="276" w:lineRule="auto"/>
              <w:jc w:val="both"/>
              <w:rPr>
                <w:kern w:val="2"/>
              </w:rPr>
            </w:pPr>
            <w:r w:rsidRPr="00367D91">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367D91" w:rsidRDefault="0020443F" w:rsidP="002A5E73">
            <w:pPr>
              <w:spacing w:line="276" w:lineRule="auto"/>
              <w:jc w:val="both"/>
            </w:pPr>
            <w:r w:rsidRPr="00367D91">
              <w:t>Statinių grupės sudėtis</w:t>
            </w:r>
          </w:p>
        </w:tc>
        <w:tc>
          <w:tcPr>
            <w:tcW w:w="5841" w:type="dxa"/>
            <w:tcBorders>
              <w:top w:val="single" w:sz="4" w:space="0" w:color="auto"/>
              <w:left w:val="single" w:sz="4" w:space="0" w:color="auto"/>
              <w:bottom w:val="single" w:sz="4" w:space="0" w:color="auto"/>
              <w:right w:val="single" w:sz="4" w:space="0" w:color="auto"/>
            </w:tcBorders>
          </w:tcPr>
          <w:p w14:paraId="5C7EDA09" w14:textId="77777777" w:rsidR="002A5E73" w:rsidRPr="00367D91" w:rsidRDefault="00D821D4" w:rsidP="002A5E73">
            <w:pPr>
              <w:suppressAutoHyphens w:val="0"/>
              <w:spacing w:line="276" w:lineRule="auto"/>
              <w:jc w:val="both"/>
              <w:rPr>
                <w:kern w:val="0"/>
                <w:lang w:eastAsia="lt-LT"/>
              </w:rPr>
            </w:pPr>
            <w:r w:rsidRPr="00367D91">
              <w:rPr>
                <w:kern w:val="0"/>
                <w:lang w:eastAsia="lt-LT"/>
              </w:rPr>
              <w:t>Vaikų darželis – neypatingasis;</w:t>
            </w:r>
          </w:p>
          <w:p w14:paraId="3A6BA4A5" w14:textId="70BD0142" w:rsidR="00D821D4" w:rsidRPr="00367D91" w:rsidRDefault="00D821D4" w:rsidP="002A5E73">
            <w:pPr>
              <w:suppressAutoHyphens w:val="0"/>
              <w:spacing w:line="276" w:lineRule="auto"/>
              <w:jc w:val="both"/>
              <w:rPr>
                <w:kern w:val="0"/>
                <w:lang w:eastAsia="lt-LT"/>
              </w:rPr>
            </w:pPr>
            <w:r w:rsidRPr="00367D91">
              <w:rPr>
                <w:kern w:val="0"/>
                <w:lang w:eastAsia="lt-LT"/>
              </w:rPr>
              <w:t xml:space="preserve">Vaikų žaidimų aikštelė – II-os gr. </w:t>
            </w:r>
            <w:r w:rsidR="00416AD4" w:rsidRPr="00367D91">
              <w:rPr>
                <w:kern w:val="0"/>
                <w:lang w:eastAsia="lt-LT"/>
              </w:rPr>
              <w:t>n</w:t>
            </w:r>
            <w:r w:rsidRPr="00367D91">
              <w:rPr>
                <w:kern w:val="0"/>
                <w:lang w:eastAsia="lt-LT"/>
              </w:rPr>
              <w:t>esudėtingasis.</w:t>
            </w:r>
          </w:p>
        </w:tc>
      </w:tr>
      <w:tr w:rsidR="0004269A" w:rsidRPr="00367D91" w14:paraId="578696B9" w14:textId="77777777" w:rsidTr="00BA4BF6">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3E40A5E5" w:rsidR="002A5E73" w:rsidRPr="00367D91" w:rsidRDefault="003D108C" w:rsidP="002A5E73">
            <w:pPr>
              <w:spacing w:line="276" w:lineRule="auto"/>
              <w:jc w:val="both"/>
              <w:rPr>
                <w:kern w:val="2"/>
              </w:rPr>
            </w:pPr>
            <w:r w:rsidRPr="00367D91">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A5E73" w:rsidRPr="00367D91" w:rsidRDefault="002A5E73" w:rsidP="002A5E73">
            <w:pPr>
              <w:spacing w:line="276" w:lineRule="auto"/>
              <w:jc w:val="both"/>
            </w:pPr>
            <w:r w:rsidRPr="00367D91">
              <w:t>Statinio</w:t>
            </w:r>
            <w:r w:rsidRPr="00367D91">
              <w:rPr>
                <w:bCs/>
              </w:rPr>
              <w:t xml:space="preserve"> </w:t>
            </w:r>
            <w:r w:rsidRPr="00367D91">
              <w:t>(-ių) ar statinių grupės paskirtis ir bendrieji (techniniai ir</w:t>
            </w:r>
            <w:r w:rsidRPr="00367D91">
              <w:rPr>
                <w:bCs/>
              </w:rPr>
              <w:t xml:space="preserve"> </w:t>
            </w:r>
            <w:r w:rsidR="00FE76F8" w:rsidRPr="00367D91">
              <w:t>paskirties) rodikliai</w:t>
            </w:r>
          </w:p>
        </w:tc>
        <w:tc>
          <w:tcPr>
            <w:tcW w:w="5841" w:type="dxa"/>
            <w:tcBorders>
              <w:top w:val="single" w:sz="4" w:space="0" w:color="auto"/>
              <w:left w:val="single" w:sz="4" w:space="0" w:color="auto"/>
              <w:bottom w:val="single" w:sz="4" w:space="0" w:color="auto"/>
              <w:right w:val="single" w:sz="4" w:space="0" w:color="auto"/>
            </w:tcBorders>
          </w:tcPr>
          <w:p w14:paraId="10775AFC" w14:textId="77777777" w:rsidR="002A5E73" w:rsidRPr="00367D91" w:rsidRDefault="00416AD4" w:rsidP="002866CA">
            <w:pPr>
              <w:suppressAutoHyphens w:val="0"/>
              <w:spacing w:line="276" w:lineRule="auto"/>
              <w:jc w:val="both"/>
              <w:rPr>
                <w:u w:val="single"/>
              </w:rPr>
            </w:pPr>
            <w:r w:rsidRPr="00367D91">
              <w:rPr>
                <w:u w:val="single"/>
              </w:rPr>
              <w:t>Vaikų darželis:</w:t>
            </w:r>
          </w:p>
          <w:p w14:paraId="2B93D61A" w14:textId="17930050" w:rsidR="00416AD4" w:rsidRPr="00367D91" w:rsidRDefault="00416AD4" w:rsidP="002866CA">
            <w:pPr>
              <w:suppressAutoHyphens w:val="0"/>
              <w:spacing w:line="276" w:lineRule="auto"/>
              <w:jc w:val="both"/>
            </w:pPr>
            <w:r w:rsidRPr="00367D91">
              <w:t>paskirtis – mokslo</w:t>
            </w:r>
          </w:p>
          <w:p w14:paraId="3178EE62" w14:textId="3B03B066" w:rsidR="00416AD4" w:rsidRPr="00367D91" w:rsidRDefault="00416AD4" w:rsidP="002866CA">
            <w:pPr>
              <w:suppressAutoHyphens w:val="0"/>
              <w:spacing w:line="276" w:lineRule="auto"/>
              <w:jc w:val="both"/>
            </w:pPr>
            <w:r w:rsidRPr="00367D91">
              <w:t>Bendrieji rodikliai:</w:t>
            </w:r>
          </w:p>
          <w:p w14:paraId="5CA893BA" w14:textId="6ABDFA15" w:rsidR="00416AD4" w:rsidRPr="00367D91" w:rsidRDefault="00B360C7" w:rsidP="002866CA">
            <w:pPr>
              <w:suppressAutoHyphens w:val="0"/>
              <w:spacing w:line="276" w:lineRule="auto"/>
              <w:jc w:val="both"/>
            </w:pPr>
            <w:r w:rsidRPr="00367D91">
              <w:t>u</w:t>
            </w:r>
            <w:r w:rsidR="00416AD4" w:rsidRPr="00367D91">
              <w:t xml:space="preserve">n. numeris </w:t>
            </w:r>
            <w:r w:rsidRPr="00367D91">
              <w:t>–</w:t>
            </w:r>
            <w:r w:rsidR="00416AD4" w:rsidRPr="00367D91">
              <w:t xml:space="preserve"> </w:t>
            </w:r>
            <w:r w:rsidRPr="00367D91">
              <w:t>4400-0243-9623</w:t>
            </w:r>
          </w:p>
          <w:p w14:paraId="05B43792" w14:textId="77777777" w:rsidR="00B360C7" w:rsidRPr="00367D91" w:rsidRDefault="00B360C7" w:rsidP="002866CA">
            <w:pPr>
              <w:suppressAutoHyphens w:val="0"/>
              <w:spacing w:line="276" w:lineRule="auto"/>
              <w:jc w:val="both"/>
            </w:pPr>
            <w:r w:rsidRPr="00367D91">
              <w:t>bendras plotas – 1324,09 kv. m</w:t>
            </w:r>
          </w:p>
          <w:p w14:paraId="7A1523E8" w14:textId="77777777" w:rsidR="00B360C7" w:rsidRPr="00367D91" w:rsidRDefault="00B360C7" w:rsidP="002866CA">
            <w:pPr>
              <w:suppressAutoHyphens w:val="0"/>
              <w:spacing w:line="276" w:lineRule="auto"/>
              <w:jc w:val="both"/>
            </w:pPr>
            <w:r w:rsidRPr="00367D91">
              <w:t>tūris – 5705 kub. m</w:t>
            </w:r>
          </w:p>
          <w:p w14:paraId="76ED7B32" w14:textId="77777777" w:rsidR="00B360C7" w:rsidRPr="00367D91" w:rsidRDefault="00B360C7" w:rsidP="002866CA">
            <w:pPr>
              <w:suppressAutoHyphens w:val="0"/>
              <w:spacing w:line="276" w:lineRule="auto"/>
              <w:jc w:val="both"/>
            </w:pPr>
            <w:r w:rsidRPr="00367D91">
              <w:t>žemės sklypo kadastrinis Nr. 3260/0001:223</w:t>
            </w:r>
          </w:p>
          <w:p w14:paraId="71F8E9C2" w14:textId="77777777" w:rsidR="00B360C7" w:rsidRPr="00367D91" w:rsidRDefault="00B360C7" w:rsidP="002866CA">
            <w:pPr>
              <w:suppressAutoHyphens w:val="0"/>
              <w:spacing w:line="276" w:lineRule="auto"/>
              <w:jc w:val="both"/>
            </w:pPr>
            <w:bookmarkStart w:id="0" w:name="_GoBack"/>
            <w:bookmarkEnd w:id="0"/>
          </w:p>
          <w:p w14:paraId="6CEA4589" w14:textId="296D894B" w:rsidR="00B360C7" w:rsidRPr="00367D91" w:rsidRDefault="00B360C7" w:rsidP="002866CA">
            <w:pPr>
              <w:suppressAutoHyphens w:val="0"/>
              <w:spacing w:line="276" w:lineRule="auto"/>
              <w:jc w:val="both"/>
            </w:pPr>
            <w:r w:rsidRPr="00367D91">
              <w:rPr>
                <w:u w:val="single"/>
              </w:rPr>
              <w:t>Vaikų žaidimų aikštelė</w:t>
            </w:r>
            <w:r w:rsidRPr="00367D91">
              <w:t xml:space="preserve"> – kiti inžineriniai statiniai</w:t>
            </w:r>
          </w:p>
          <w:p w14:paraId="375FEBBB" w14:textId="77777777" w:rsidR="00B360C7" w:rsidRPr="00367D91" w:rsidRDefault="00B360C7" w:rsidP="002866CA">
            <w:pPr>
              <w:suppressAutoHyphens w:val="0"/>
              <w:spacing w:line="276" w:lineRule="auto"/>
              <w:jc w:val="both"/>
            </w:pPr>
            <w:r w:rsidRPr="00367D91">
              <w:t>bendras plotas – apie 128 kv. m</w:t>
            </w:r>
          </w:p>
          <w:p w14:paraId="425F27CC" w14:textId="20F80925" w:rsidR="00B360C7" w:rsidRPr="00367D91" w:rsidRDefault="00B360C7" w:rsidP="002866CA">
            <w:pPr>
              <w:suppressAutoHyphens w:val="0"/>
              <w:spacing w:line="276" w:lineRule="auto"/>
              <w:jc w:val="both"/>
            </w:pPr>
            <w:r w:rsidRPr="00367D91">
              <w:t>žemės sklypo kadastrinis Nr. 3260/0001:223</w:t>
            </w:r>
          </w:p>
        </w:tc>
      </w:tr>
      <w:tr w:rsidR="0004269A" w:rsidRPr="00367D91" w14:paraId="47EECA0D" w14:textId="77777777" w:rsidTr="00BA4BF6">
        <w:trPr>
          <w:trHeight w:val="1898"/>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367D91" w:rsidRDefault="003D108C" w:rsidP="002A5E73">
            <w:pPr>
              <w:spacing w:line="276" w:lineRule="auto"/>
              <w:jc w:val="both"/>
            </w:pPr>
            <w:r w:rsidRPr="00367D91">
              <w:lastRenderedPageBreak/>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367D91" w:rsidRDefault="002A5E73" w:rsidP="002A5E73">
            <w:pPr>
              <w:spacing w:line="276" w:lineRule="auto"/>
              <w:jc w:val="both"/>
              <w:rPr>
                <w:u w:val="single"/>
              </w:rPr>
            </w:pPr>
            <w:r w:rsidRPr="00367D91">
              <w:t>Statinio</w:t>
            </w:r>
            <w:r w:rsidRPr="00367D91">
              <w:rPr>
                <w:bCs/>
              </w:rPr>
              <w:t xml:space="preserve"> </w:t>
            </w:r>
            <w:r w:rsidR="00FE76F8" w:rsidRPr="00367D91">
              <w:t>statybos rūšis</w:t>
            </w:r>
          </w:p>
        </w:tc>
        <w:tc>
          <w:tcPr>
            <w:tcW w:w="5841" w:type="dxa"/>
            <w:tcBorders>
              <w:top w:val="single" w:sz="4" w:space="0" w:color="auto"/>
              <w:left w:val="single" w:sz="4" w:space="0" w:color="auto"/>
              <w:bottom w:val="single" w:sz="4" w:space="0" w:color="auto"/>
              <w:right w:val="single" w:sz="4" w:space="0" w:color="auto"/>
            </w:tcBorders>
            <w:hideMark/>
          </w:tcPr>
          <w:p w14:paraId="7C176DE6" w14:textId="10DF6B35" w:rsidR="002866CA" w:rsidRPr="00367D91" w:rsidRDefault="00110EB3" w:rsidP="00F94CB5">
            <w:pPr>
              <w:ind w:left="360"/>
              <w:rPr>
                <w:i/>
                <w:iCs/>
                <w:lang w:eastAsia="lt-LT"/>
              </w:rPr>
            </w:pPr>
            <w:sdt>
              <w:sdtPr>
                <w:rPr>
                  <w:rFonts w:ascii="Segoe UI Symbol" w:hAnsi="Segoe UI Symbol" w:cs="Segoe UI Symbol"/>
                </w:rPr>
                <w:id w:val="-1822500490"/>
                <w14:checkbox>
                  <w14:checked w14:val="1"/>
                  <w14:checkedState w14:val="2612" w14:font="MS Gothic"/>
                  <w14:uncheckedState w14:val="2610" w14:font="MS Gothic"/>
                </w14:checkbox>
              </w:sdtPr>
              <w:sdtEndPr/>
              <w:sdtContent>
                <w:r w:rsidR="00226C02" w:rsidRPr="00367D91">
                  <w:rPr>
                    <w:rFonts w:ascii="MS Gothic" w:eastAsia="MS Gothic" w:hAnsi="MS Gothic" w:cs="Segoe UI Symbol"/>
                  </w:rPr>
                  <w:t>☒</w:t>
                </w:r>
              </w:sdtContent>
            </w:sdt>
            <w:r w:rsidR="000F711E" w:rsidRPr="00367D91">
              <w:rPr>
                <w:i/>
                <w:iCs/>
                <w:lang w:eastAsia="lt-LT"/>
              </w:rPr>
              <w:t xml:space="preserve"> </w:t>
            </w:r>
            <w:r w:rsidR="002866CA" w:rsidRPr="00367D91">
              <w:rPr>
                <w:i/>
                <w:iCs/>
                <w:lang w:eastAsia="lt-LT"/>
              </w:rPr>
              <w:t>naujo statinio statyba</w:t>
            </w:r>
          </w:p>
          <w:p w14:paraId="14FDE812" w14:textId="046AB64C" w:rsidR="002866CA" w:rsidRPr="00367D91" w:rsidRDefault="00110EB3" w:rsidP="00F94CB5">
            <w:pPr>
              <w:ind w:left="360"/>
              <w:rPr>
                <w:i/>
                <w:iCs/>
                <w:lang w:eastAsia="lt-LT"/>
              </w:rPr>
            </w:pPr>
            <w:sdt>
              <w:sdtPr>
                <w:rPr>
                  <w:rFonts w:ascii="Segoe UI Symbol" w:hAnsi="Segoe UI Symbol" w:cs="Segoe UI Symbol"/>
                </w:rPr>
                <w:id w:val="1183398851"/>
                <w14:checkbox>
                  <w14:checked w14:val="0"/>
                  <w14:checkedState w14:val="2612" w14:font="MS Gothic"/>
                  <w14:uncheckedState w14:val="2610" w14:font="MS Gothic"/>
                </w14:checkbox>
              </w:sdtPr>
              <w:sdtEndPr/>
              <w:sdtContent>
                <w:r w:rsidR="000F711E" w:rsidRPr="00367D91">
                  <w:rPr>
                    <w:rFonts w:ascii="MS Gothic" w:eastAsia="MS Gothic" w:hAnsi="MS Gothic" w:cs="Segoe UI Symbol"/>
                  </w:rPr>
                  <w:t>☐</w:t>
                </w:r>
              </w:sdtContent>
            </w:sdt>
            <w:r w:rsidR="000F711E" w:rsidRPr="00367D91">
              <w:rPr>
                <w:i/>
                <w:iCs/>
                <w:lang w:eastAsia="lt-LT"/>
              </w:rPr>
              <w:t xml:space="preserve"> </w:t>
            </w:r>
            <w:r w:rsidR="002866CA" w:rsidRPr="00367D91">
              <w:rPr>
                <w:i/>
                <w:iCs/>
                <w:lang w:eastAsia="lt-LT"/>
              </w:rPr>
              <w:t>statinio rekonstravimas</w:t>
            </w:r>
          </w:p>
          <w:p w14:paraId="109CA9D4" w14:textId="63991FED" w:rsidR="002866CA" w:rsidRPr="00367D91" w:rsidRDefault="002866CA" w:rsidP="00F94CB5">
            <w:pPr>
              <w:ind w:left="360"/>
              <w:rPr>
                <w:i/>
                <w:iCs/>
                <w:lang w:eastAsia="lt-LT"/>
              </w:rPr>
            </w:pPr>
            <w:r w:rsidRPr="00367D91">
              <w:rPr>
                <w:i/>
                <w:iCs/>
                <w:lang w:eastAsia="lt-LT"/>
              </w:rPr>
              <w:t>statinio remontas:</w:t>
            </w:r>
          </w:p>
          <w:p w14:paraId="4F4EEB98" w14:textId="0C446240" w:rsidR="002866CA" w:rsidRPr="00367D91" w:rsidRDefault="00110EB3" w:rsidP="00F94CB5">
            <w:pPr>
              <w:ind w:left="360"/>
              <w:rPr>
                <w:i/>
                <w:iCs/>
                <w:lang w:eastAsia="lt-LT"/>
              </w:rPr>
            </w:pPr>
            <w:sdt>
              <w:sdtPr>
                <w:rPr>
                  <w:rFonts w:ascii="Segoe UI Symbol" w:hAnsi="Segoe UI Symbol" w:cs="Segoe UI Symbol"/>
                </w:rPr>
                <w:id w:val="-1598932124"/>
                <w14:checkbox>
                  <w14:checked w14:val="1"/>
                  <w14:checkedState w14:val="2612" w14:font="MS Gothic"/>
                  <w14:uncheckedState w14:val="2610" w14:font="MS Gothic"/>
                </w14:checkbox>
              </w:sdtPr>
              <w:sdtEndPr/>
              <w:sdtContent>
                <w:r w:rsidR="00226C02" w:rsidRPr="00367D91">
                  <w:rPr>
                    <w:rFonts w:ascii="MS Gothic" w:eastAsia="MS Gothic" w:hAnsi="MS Gothic" w:cs="Segoe UI Symbol"/>
                  </w:rPr>
                  <w:t>☒</w:t>
                </w:r>
              </w:sdtContent>
            </w:sdt>
            <w:r w:rsidR="000F711E" w:rsidRPr="00367D91">
              <w:rPr>
                <w:i/>
                <w:iCs/>
                <w:lang w:eastAsia="lt-LT"/>
              </w:rPr>
              <w:t xml:space="preserve"> </w:t>
            </w:r>
            <w:r w:rsidR="002866CA" w:rsidRPr="00367D91">
              <w:rPr>
                <w:i/>
                <w:iCs/>
                <w:lang w:eastAsia="lt-LT"/>
              </w:rPr>
              <w:t>statinio kapitalinis remontas</w:t>
            </w:r>
          </w:p>
          <w:p w14:paraId="7026390C" w14:textId="544324C6" w:rsidR="002866CA" w:rsidRPr="00367D91" w:rsidRDefault="00110EB3" w:rsidP="00F94CB5">
            <w:pPr>
              <w:ind w:left="360"/>
              <w:rPr>
                <w:i/>
                <w:iCs/>
                <w:lang w:eastAsia="lt-LT"/>
              </w:rPr>
            </w:pPr>
            <w:sdt>
              <w:sdtPr>
                <w:rPr>
                  <w:rFonts w:ascii="Segoe UI Symbol" w:hAnsi="Segoe UI Symbol" w:cs="Segoe UI Symbol"/>
                </w:rPr>
                <w:id w:val="307447927"/>
                <w14:checkbox>
                  <w14:checked w14:val="0"/>
                  <w14:checkedState w14:val="2612" w14:font="MS Gothic"/>
                  <w14:uncheckedState w14:val="2610" w14:font="MS Gothic"/>
                </w14:checkbox>
              </w:sdtPr>
              <w:sdtEndPr/>
              <w:sdtContent>
                <w:r w:rsidR="000F711E" w:rsidRPr="00367D91">
                  <w:rPr>
                    <w:rFonts w:ascii="MS Gothic" w:eastAsia="MS Gothic" w:hAnsi="MS Gothic" w:cs="Segoe UI Symbol"/>
                  </w:rPr>
                  <w:t>☐</w:t>
                </w:r>
              </w:sdtContent>
            </w:sdt>
            <w:r w:rsidR="000F711E" w:rsidRPr="00367D91">
              <w:rPr>
                <w:i/>
                <w:iCs/>
                <w:lang w:eastAsia="lt-LT"/>
              </w:rPr>
              <w:t xml:space="preserve"> </w:t>
            </w:r>
            <w:r w:rsidR="00FE76F8" w:rsidRPr="00367D91">
              <w:rPr>
                <w:i/>
                <w:iCs/>
                <w:lang w:eastAsia="lt-LT"/>
              </w:rPr>
              <w:t>statinio paprastasis remontas</w:t>
            </w:r>
          </w:p>
          <w:p w14:paraId="762015BC" w14:textId="33885D41" w:rsidR="002A5E73" w:rsidRPr="00367D91" w:rsidRDefault="00110EB3" w:rsidP="00F94CB5">
            <w:pPr>
              <w:ind w:left="360"/>
              <w:rPr>
                <w:bCs/>
              </w:rPr>
            </w:pPr>
            <w:sdt>
              <w:sdtPr>
                <w:rPr>
                  <w:rFonts w:ascii="Segoe UI Symbol" w:hAnsi="Segoe UI Symbol" w:cs="Segoe UI Symbol"/>
                </w:rPr>
                <w:id w:val="184564365"/>
                <w14:checkbox>
                  <w14:checked w14:val="0"/>
                  <w14:checkedState w14:val="2612" w14:font="MS Gothic"/>
                  <w14:uncheckedState w14:val="2610" w14:font="MS Gothic"/>
                </w14:checkbox>
              </w:sdtPr>
              <w:sdtEndPr/>
              <w:sdtContent>
                <w:r w:rsidR="000F711E" w:rsidRPr="00367D91">
                  <w:rPr>
                    <w:rFonts w:ascii="MS Gothic" w:eastAsia="MS Gothic" w:hAnsi="MS Gothic" w:cs="Segoe UI Symbol"/>
                  </w:rPr>
                  <w:t>☐</w:t>
                </w:r>
              </w:sdtContent>
            </w:sdt>
            <w:r w:rsidR="000F711E" w:rsidRPr="00367D91">
              <w:rPr>
                <w:i/>
                <w:iCs/>
                <w:lang w:eastAsia="lt-LT"/>
              </w:rPr>
              <w:t xml:space="preserve"> </w:t>
            </w:r>
            <w:r w:rsidR="002866CA" w:rsidRPr="00367D91">
              <w:rPr>
                <w:i/>
                <w:iCs/>
                <w:lang w:eastAsia="lt-LT"/>
              </w:rPr>
              <w:t>statinio griovimas</w:t>
            </w:r>
          </w:p>
        </w:tc>
      </w:tr>
      <w:tr w:rsidR="0004269A" w:rsidRPr="00367D91" w14:paraId="315E316E" w14:textId="77777777" w:rsidTr="00BA4BF6">
        <w:trPr>
          <w:trHeight w:val="1032"/>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367D91" w:rsidRDefault="003D108C" w:rsidP="002A5E73">
            <w:pPr>
              <w:spacing w:line="276" w:lineRule="auto"/>
              <w:jc w:val="both"/>
            </w:pPr>
            <w:r w:rsidRPr="00367D91">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367D91" w:rsidRDefault="00FE76F8" w:rsidP="002A5E73">
            <w:pPr>
              <w:spacing w:line="276" w:lineRule="auto"/>
              <w:jc w:val="both"/>
              <w:rPr>
                <w:u w:val="single"/>
              </w:rPr>
            </w:pPr>
            <w:r w:rsidRPr="00367D91">
              <w:t>Statinio kategorija</w:t>
            </w:r>
          </w:p>
        </w:tc>
        <w:tc>
          <w:tcPr>
            <w:tcW w:w="5841" w:type="dxa"/>
            <w:tcBorders>
              <w:top w:val="single" w:sz="4" w:space="0" w:color="auto"/>
              <w:left w:val="single" w:sz="4" w:space="0" w:color="auto"/>
              <w:bottom w:val="single" w:sz="4" w:space="0" w:color="auto"/>
              <w:right w:val="single" w:sz="4" w:space="0" w:color="auto"/>
            </w:tcBorders>
          </w:tcPr>
          <w:p w14:paraId="020C218F" w14:textId="47692406" w:rsidR="00FE76F8" w:rsidRPr="00367D91" w:rsidRDefault="00110EB3" w:rsidP="00F94CB5">
            <w:pPr>
              <w:ind w:left="360"/>
              <w:rPr>
                <w:i/>
                <w:iCs/>
                <w:lang w:eastAsia="lt-LT"/>
              </w:rPr>
            </w:pPr>
            <w:sdt>
              <w:sdtPr>
                <w:rPr>
                  <w:rFonts w:ascii="Segoe UI Symbol" w:hAnsi="Segoe UI Symbol" w:cs="Segoe UI Symbol"/>
                </w:rPr>
                <w:id w:val="1268422818"/>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iCs/>
                <w:lang w:eastAsia="lt-LT"/>
              </w:rPr>
              <w:t xml:space="preserve"> </w:t>
            </w:r>
            <w:r w:rsidR="00FE76F8" w:rsidRPr="00367D91">
              <w:rPr>
                <w:i/>
                <w:iCs/>
                <w:lang w:eastAsia="lt-LT"/>
              </w:rPr>
              <w:t>ypatingas</w:t>
            </w:r>
            <w:r w:rsidR="00FF41B8" w:rsidRPr="00367D91">
              <w:rPr>
                <w:i/>
                <w:iCs/>
                <w:lang w:eastAsia="lt-LT"/>
              </w:rPr>
              <w:t>is</w:t>
            </w:r>
            <w:r w:rsidR="00FE76F8" w:rsidRPr="00367D91">
              <w:rPr>
                <w:i/>
                <w:iCs/>
                <w:lang w:eastAsia="lt-LT"/>
              </w:rPr>
              <w:t xml:space="preserve"> statinys</w:t>
            </w:r>
          </w:p>
          <w:p w14:paraId="23377F6C" w14:textId="33B6EA2B" w:rsidR="00FE76F8" w:rsidRPr="00367D91" w:rsidRDefault="00110EB3" w:rsidP="00F94CB5">
            <w:pPr>
              <w:ind w:left="360"/>
              <w:rPr>
                <w:i/>
                <w:iCs/>
                <w:lang w:eastAsia="lt-LT"/>
              </w:rPr>
            </w:pPr>
            <w:sdt>
              <w:sdtPr>
                <w:rPr>
                  <w:rFonts w:ascii="Segoe UI Symbol" w:hAnsi="Segoe UI Symbol" w:cs="Segoe UI Symbol"/>
                </w:rPr>
                <w:id w:val="756248941"/>
                <w14:checkbox>
                  <w14:checked w14:val="1"/>
                  <w14:checkedState w14:val="2612" w14:font="MS Gothic"/>
                  <w14:uncheckedState w14:val="2610" w14:font="MS Gothic"/>
                </w14:checkbox>
              </w:sdtPr>
              <w:sdtEndPr/>
              <w:sdtContent>
                <w:r w:rsidR="00226C02" w:rsidRPr="00367D91">
                  <w:rPr>
                    <w:rFonts w:ascii="MS Gothic" w:eastAsia="MS Gothic" w:hAnsi="MS Gothic" w:cs="Segoe UI Symbol"/>
                  </w:rPr>
                  <w:t>☒</w:t>
                </w:r>
              </w:sdtContent>
            </w:sdt>
            <w:r w:rsidR="00F94CB5" w:rsidRPr="00367D91">
              <w:rPr>
                <w:i/>
                <w:iCs/>
                <w:lang w:eastAsia="lt-LT"/>
              </w:rPr>
              <w:t xml:space="preserve"> </w:t>
            </w:r>
            <w:r w:rsidR="00FE76F8" w:rsidRPr="00367D91">
              <w:rPr>
                <w:i/>
                <w:iCs/>
                <w:lang w:eastAsia="lt-LT"/>
              </w:rPr>
              <w:t>neypatingas</w:t>
            </w:r>
            <w:r w:rsidR="00FF41B8" w:rsidRPr="00367D91">
              <w:rPr>
                <w:i/>
                <w:iCs/>
                <w:lang w:eastAsia="lt-LT"/>
              </w:rPr>
              <w:t>is</w:t>
            </w:r>
            <w:r w:rsidR="00FE76F8" w:rsidRPr="00367D91">
              <w:rPr>
                <w:i/>
                <w:iCs/>
                <w:lang w:eastAsia="lt-LT"/>
              </w:rPr>
              <w:t xml:space="preserve"> statinys</w:t>
            </w:r>
          </w:p>
          <w:p w14:paraId="4D514F1A" w14:textId="05EB1B5A" w:rsidR="002A5E73" w:rsidRPr="00367D91" w:rsidRDefault="00110EB3" w:rsidP="00F94CB5">
            <w:pPr>
              <w:ind w:left="360"/>
              <w:rPr>
                <w:i/>
                <w:iCs/>
              </w:rPr>
            </w:pPr>
            <w:sdt>
              <w:sdtPr>
                <w:rPr>
                  <w:rFonts w:ascii="Segoe UI Symbol" w:hAnsi="Segoe UI Symbol" w:cs="Segoe UI Symbol"/>
                </w:rPr>
                <w:id w:val="-893808175"/>
                <w14:checkbox>
                  <w14:checked w14:val="1"/>
                  <w14:checkedState w14:val="2612" w14:font="MS Gothic"/>
                  <w14:uncheckedState w14:val="2610" w14:font="MS Gothic"/>
                </w14:checkbox>
              </w:sdtPr>
              <w:sdtEndPr/>
              <w:sdtContent>
                <w:r w:rsidR="00226C02" w:rsidRPr="00367D91">
                  <w:rPr>
                    <w:rFonts w:ascii="MS Gothic" w:eastAsia="MS Gothic" w:hAnsi="MS Gothic" w:cs="Segoe UI Symbol"/>
                  </w:rPr>
                  <w:t>☒</w:t>
                </w:r>
              </w:sdtContent>
            </w:sdt>
            <w:r w:rsidR="00F94CB5" w:rsidRPr="00367D91">
              <w:rPr>
                <w:i/>
                <w:iCs/>
                <w:lang w:eastAsia="lt-LT"/>
              </w:rPr>
              <w:t xml:space="preserve"> </w:t>
            </w:r>
            <w:r w:rsidR="00FE76F8" w:rsidRPr="00367D91">
              <w:rPr>
                <w:i/>
                <w:iCs/>
                <w:lang w:eastAsia="lt-LT"/>
              </w:rPr>
              <w:t>nesudėtingas</w:t>
            </w:r>
            <w:r w:rsidR="00FF41B8" w:rsidRPr="00367D91">
              <w:rPr>
                <w:i/>
                <w:iCs/>
                <w:lang w:eastAsia="lt-LT"/>
              </w:rPr>
              <w:t>is</w:t>
            </w:r>
            <w:r w:rsidR="00FE76F8" w:rsidRPr="00367D91">
              <w:rPr>
                <w:i/>
                <w:iCs/>
                <w:lang w:eastAsia="lt-LT"/>
              </w:rPr>
              <w:t xml:space="preserve"> statinys</w:t>
            </w:r>
          </w:p>
          <w:p w14:paraId="05733FAB" w14:textId="36043839" w:rsidR="002A5E73" w:rsidRPr="00367D91" w:rsidRDefault="00110EB3" w:rsidP="00F94CB5">
            <w:pPr>
              <w:ind w:left="360"/>
            </w:pPr>
            <w:sdt>
              <w:sdtPr>
                <w:rPr>
                  <w:rFonts w:ascii="Segoe UI Symbol" w:hAnsi="Segoe UI Symbol" w:cs="Segoe UI Symbol"/>
                </w:rPr>
                <w:id w:val="2128045918"/>
                <w14:checkbox>
                  <w14:checked w14:val="1"/>
                  <w14:checkedState w14:val="2612" w14:font="MS Gothic"/>
                  <w14:uncheckedState w14:val="2610" w14:font="MS Gothic"/>
                </w14:checkbox>
              </w:sdtPr>
              <w:sdtEndPr/>
              <w:sdtContent>
                <w:r w:rsidR="00226C02" w:rsidRPr="00367D91">
                  <w:rPr>
                    <w:rFonts w:ascii="MS Gothic" w:eastAsia="MS Gothic" w:hAnsi="MS Gothic" w:cs="Segoe UI Symbol"/>
                  </w:rPr>
                  <w:t>☒</w:t>
                </w:r>
              </w:sdtContent>
            </w:sdt>
            <w:r w:rsidR="00F94CB5" w:rsidRPr="00367D91">
              <w:rPr>
                <w:i/>
                <w:iCs/>
                <w:lang w:eastAsia="lt-LT"/>
              </w:rPr>
              <w:t xml:space="preserve"> </w:t>
            </w:r>
            <w:r w:rsidR="00B26CD3" w:rsidRPr="00367D91">
              <w:rPr>
                <w:i/>
                <w:iCs/>
                <w:lang w:eastAsia="lt-LT"/>
              </w:rPr>
              <w:t>s</w:t>
            </w:r>
            <w:r w:rsidR="3102B5FF" w:rsidRPr="00367D91">
              <w:rPr>
                <w:i/>
                <w:iCs/>
                <w:lang w:eastAsia="lt-LT"/>
              </w:rPr>
              <w:t>tatinys</w:t>
            </w:r>
            <w:r w:rsidR="00B26CD3" w:rsidRPr="00367D91">
              <w:rPr>
                <w:i/>
                <w:iCs/>
                <w:lang w:eastAsia="lt-LT"/>
              </w:rPr>
              <w:t>,</w:t>
            </w:r>
            <w:r w:rsidR="3102B5FF" w:rsidRPr="00367D91">
              <w:rPr>
                <w:i/>
                <w:iCs/>
                <w:lang w:eastAsia="lt-LT"/>
              </w:rPr>
              <w:t xml:space="preserve"> esantis kultūros paveldo objekto teritorijoje, jo apsaugos zonoje, kultūros paveldo vietovėje</w:t>
            </w:r>
          </w:p>
        </w:tc>
      </w:tr>
      <w:tr w:rsidR="0004269A" w:rsidRPr="00367D91" w14:paraId="64B74437" w14:textId="77777777" w:rsidTr="00BA4BF6">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367D91" w:rsidRDefault="00084A04" w:rsidP="00084A04">
            <w:pPr>
              <w:spacing w:line="276" w:lineRule="auto"/>
              <w:jc w:val="both"/>
            </w:pPr>
            <w:r w:rsidRPr="00367D91">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084A04" w:rsidRPr="00367D91" w:rsidRDefault="00084A04" w:rsidP="00084A04">
            <w:pPr>
              <w:spacing w:line="276" w:lineRule="auto"/>
              <w:jc w:val="both"/>
            </w:pPr>
            <w:r w:rsidRPr="00367D91">
              <w:t>Esamos statinio konstrukcijos, jų funkcinė paskirtis</w:t>
            </w:r>
          </w:p>
        </w:tc>
        <w:tc>
          <w:tcPr>
            <w:tcW w:w="5841" w:type="dxa"/>
            <w:tcBorders>
              <w:top w:val="single" w:sz="4" w:space="0" w:color="auto"/>
              <w:left w:val="single" w:sz="4" w:space="0" w:color="auto"/>
              <w:bottom w:val="single" w:sz="4" w:space="0" w:color="auto"/>
              <w:right w:val="single" w:sz="4" w:space="0" w:color="auto"/>
            </w:tcBorders>
          </w:tcPr>
          <w:p w14:paraId="0B38C2A6" w14:textId="77777777" w:rsidR="00084A04" w:rsidRPr="00367D91" w:rsidRDefault="00E83323" w:rsidP="00AA44E5">
            <w:pPr>
              <w:jc w:val="both"/>
              <w:rPr>
                <w:lang w:eastAsia="lt-LT"/>
              </w:rPr>
            </w:pPr>
            <w:r w:rsidRPr="00367D91">
              <w:rPr>
                <w:u w:val="single"/>
                <w:lang w:eastAsia="lt-LT"/>
              </w:rPr>
              <w:t>Pastatas – vaikų darželis</w:t>
            </w:r>
            <w:r w:rsidRPr="00367D91">
              <w:rPr>
                <w:lang w:eastAsia="lt-LT"/>
              </w:rPr>
              <w:t>:</w:t>
            </w:r>
          </w:p>
          <w:p w14:paraId="37425CD0" w14:textId="06F57892" w:rsidR="00E83323" w:rsidRPr="00367D91" w:rsidRDefault="00894351" w:rsidP="00AA44E5">
            <w:pPr>
              <w:jc w:val="both"/>
              <w:rPr>
                <w:lang w:eastAsia="lt-LT"/>
              </w:rPr>
            </w:pPr>
            <w:r w:rsidRPr="00367D91">
              <w:rPr>
                <w:lang w:eastAsia="lt-LT"/>
              </w:rPr>
              <w:t>sienos – plytos</w:t>
            </w:r>
          </w:p>
          <w:p w14:paraId="4EAD8945" w14:textId="00526040" w:rsidR="00894351" w:rsidRPr="00367D91" w:rsidRDefault="00894351" w:rsidP="00AA44E5">
            <w:pPr>
              <w:jc w:val="both"/>
              <w:rPr>
                <w:lang w:eastAsia="lt-LT"/>
              </w:rPr>
            </w:pPr>
            <w:r w:rsidRPr="00367D91">
              <w:rPr>
                <w:lang w:eastAsia="lt-LT"/>
              </w:rPr>
              <w:t>stogo konstrukcija – sutapdintas</w:t>
            </w:r>
          </w:p>
          <w:p w14:paraId="37ABB9C7" w14:textId="517E3E4D" w:rsidR="00894351" w:rsidRPr="00367D91" w:rsidRDefault="00894351" w:rsidP="00AA44E5">
            <w:pPr>
              <w:jc w:val="both"/>
              <w:rPr>
                <w:lang w:eastAsia="lt-LT"/>
              </w:rPr>
            </w:pPr>
            <w:r w:rsidRPr="00367D91">
              <w:rPr>
                <w:lang w:eastAsia="lt-LT"/>
              </w:rPr>
              <w:t>stogo danga – bitumas</w:t>
            </w:r>
          </w:p>
          <w:p w14:paraId="6F860065" w14:textId="1D5677A3" w:rsidR="00894351" w:rsidRPr="00367D91" w:rsidRDefault="00894351" w:rsidP="00AA44E5">
            <w:pPr>
              <w:jc w:val="both"/>
              <w:rPr>
                <w:lang w:eastAsia="lt-LT"/>
              </w:rPr>
            </w:pPr>
            <w:r w:rsidRPr="00367D91">
              <w:rPr>
                <w:lang w:eastAsia="lt-LT"/>
              </w:rPr>
              <w:t>pamatai – gelžbetonis</w:t>
            </w:r>
          </w:p>
          <w:p w14:paraId="79761398" w14:textId="7C45A3B5" w:rsidR="00894351" w:rsidRPr="00367D91" w:rsidRDefault="00894351" w:rsidP="00AA44E5">
            <w:pPr>
              <w:jc w:val="both"/>
              <w:rPr>
                <w:lang w:eastAsia="lt-LT"/>
              </w:rPr>
            </w:pPr>
            <w:r w:rsidRPr="00367D91">
              <w:rPr>
                <w:lang w:eastAsia="lt-LT"/>
              </w:rPr>
              <w:t>perdanga – gelžbetonis</w:t>
            </w:r>
          </w:p>
          <w:p w14:paraId="31A77D32" w14:textId="5C1D429D" w:rsidR="00894351" w:rsidRPr="00367D91" w:rsidRDefault="00894351" w:rsidP="00AA44E5">
            <w:pPr>
              <w:jc w:val="both"/>
              <w:rPr>
                <w:lang w:eastAsia="lt-LT"/>
              </w:rPr>
            </w:pPr>
            <w:r w:rsidRPr="00367D91">
              <w:rPr>
                <w:lang w:eastAsia="lt-LT"/>
              </w:rPr>
              <w:t>pertvaros – plytos</w:t>
            </w:r>
          </w:p>
          <w:p w14:paraId="4AE0270D" w14:textId="77777777" w:rsidR="00894351" w:rsidRPr="00367D91" w:rsidRDefault="00894351" w:rsidP="00AA44E5">
            <w:pPr>
              <w:jc w:val="both"/>
              <w:rPr>
                <w:lang w:eastAsia="lt-LT"/>
              </w:rPr>
            </w:pPr>
            <w:r w:rsidRPr="00367D91">
              <w:rPr>
                <w:lang w:eastAsia="lt-LT"/>
              </w:rPr>
              <w:t>šildymas – centrinis iš centralizuotų sistemų</w:t>
            </w:r>
          </w:p>
          <w:p w14:paraId="54C7CE40" w14:textId="0F58537C" w:rsidR="00894351" w:rsidRPr="00367D91" w:rsidRDefault="00894351" w:rsidP="00AA44E5">
            <w:pPr>
              <w:jc w:val="both"/>
              <w:rPr>
                <w:lang w:eastAsia="lt-LT"/>
              </w:rPr>
            </w:pPr>
            <w:r w:rsidRPr="00367D91">
              <w:rPr>
                <w:lang w:eastAsia="lt-LT"/>
              </w:rPr>
              <w:t>vandentiekis – komunalinis</w:t>
            </w:r>
          </w:p>
          <w:p w14:paraId="11849038" w14:textId="254DF650" w:rsidR="00894351" w:rsidRPr="00367D91" w:rsidRDefault="00894351" w:rsidP="00AA44E5">
            <w:pPr>
              <w:jc w:val="both"/>
              <w:rPr>
                <w:lang w:eastAsia="lt-LT"/>
              </w:rPr>
            </w:pPr>
            <w:r w:rsidRPr="00367D91">
              <w:rPr>
                <w:lang w:eastAsia="lt-LT"/>
              </w:rPr>
              <w:t>nuotekų šalinimas – komunalinis</w:t>
            </w:r>
          </w:p>
          <w:p w14:paraId="220D9947" w14:textId="25DE6E3E" w:rsidR="004B2D6A" w:rsidRPr="00367D91" w:rsidRDefault="004B2D6A" w:rsidP="00AA44E5">
            <w:pPr>
              <w:jc w:val="both"/>
              <w:rPr>
                <w:lang w:eastAsia="lt-LT"/>
              </w:rPr>
            </w:pPr>
            <w:r w:rsidRPr="00367D91">
              <w:rPr>
                <w:lang w:eastAsia="lt-LT"/>
              </w:rPr>
              <w:t>langai – plastikiniai</w:t>
            </w:r>
          </w:p>
          <w:p w14:paraId="30B9D899" w14:textId="6138005C" w:rsidR="00894351" w:rsidRPr="00367D91" w:rsidRDefault="00894351" w:rsidP="004B2D6A">
            <w:pPr>
              <w:jc w:val="both"/>
              <w:rPr>
                <w:lang w:eastAsia="lt-LT"/>
              </w:rPr>
            </w:pPr>
            <w:r w:rsidRPr="00367D91">
              <w:rPr>
                <w:lang w:eastAsia="lt-LT"/>
              </w:rPr>
              <w:t>dujos – nėra</w:t>
            </w:r>
          </w:p>
        </w:tc>
      </w:tr>
      <w:tr w:rsidR="00F105E5" w:rsidRPr="00367D91" w14:paraId="69D1129D" w14:textId="77777777" w:rsidTr="00BA4BF6">
        <w:trPr>
          <w:trHeight w:val="1122"/>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734EC31" w14:textId="3FF91C40" w:rsidR="00AA44E5" w:rsidRPr="00367D91" w:rsidRDefault="00D44CAE" w:rsidP="00084A04">
            <w:pPr>
              <w:spacing w:line="276" w:lineRule="auto"/>
              <w:jc w:val="both"/>
            </w:pPr>
            <w:r w:rsidRPr="00367D91">
              <w:t>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55DE94" w14:textId="06918086" w:rsidR="00AA44E5" w:rsidRPr="00367D91" w:rsidRDefault="00AA44E5" w:rsidP="00084A04">
            <w:pPr>
              <w:spacing w:line="276" w:lineRule="auto"/>
              <w:jc w:val="both"/>
            </w:pPr>
            <w:r w:rsidRPr="00367D91">
              <w:t xml:space="preserve">Duomenys apie </w:t>
            </w:r>
            <w:r w:rsidR="00D646DA" w:rsidRPr="00367D91">
              <w:t>statytojo</w:t>
            </w:r>
            <w:r w:rsidRPr="00367D91">
              <w:t xml:space="preserve"> turimus ar numatomus įsigyti įrenginius ir statybos produktus</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7D48B83E" w14:textId="3980267C" w:rsidR="00AA44E5" w:rsidRPr="00367D91" w:rsidRDefault="00F105E5" w:rsidP="00F9110C">
            <w:pPr>
              <w:jc w:val="both"/>
            </w:pPr>
            <w:r w:rsidRPr="00367D91">
              <w:t>-</w:t>
            </w:r>
          </w:p>
        </w:tc>
      </w:tr>
      <w:tr w:rsidR="00D90D19" w:rsidRPr="00367D91" w14:paraId="5FAC04CF" w14:textId="77777777" w:rsidTr="00BA4BF6">
        <w:trPr>
          <w:trHeight w:val="702"/>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D057149" w14:textId="697BE7DD" w:rsidR="00084A04" w:rsidRPr="00367D91" w:rsidRDefault="00D44CAE" w:rsidP="00084A04">
            <w:pPr>
              <w:spacing w:line="276" w:lineRule="auto"/>
              <w:jc w:val="both"/>
            </w:pPr>
            <w:r w:rsidRPr="00367D91">
              <w:t>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7FA6D" w14:textId="59A6DBD6" w:rsidR="00084A04" w:rsidRPr="00367D91" w:rsidRDefault="00084A04" w:rsidP="00084A04">
            <w:pPr>
              <w:spacing w:line="276" w:lineRule="auto"/>
              <w:jc w:val="both"/>
            </w:pPr>
            <w:r w:rsidRPr="00367D91">
              <w:t>Lėšų dydis projekto realizavimui</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E122706" w14:textId="167BD35F" w:rsidR="001F516D" w:rsidRPr="00367D91" w:rsidRDefault="00ED0E65" w:rsidP="006717AC">
            <w:pPr>
              <w:jc w:val="both"/>
              <w:rPr>
                <w:lang w:eastAsia="lt-LT"/>
              </w:rPr>
            </w:pPr>
            <w:r w:rsidRPr="00367D91">
              <w:rPr>
                <w:lang w:eastAsia="lt-LT"/>
              </w:rPr>
              <w:t xml:space="preserve">Bendras lėšų dydis </w:t>
            </w:r>
            <w:r w:rsidR="001F516D" w:rsidRPr="00367D91">
              <w:rPr>
                <w:lang w:eastAsia="lt-LT"/>
              </w:rPr>
              <w:t>–</w:t>
            </w:r>
            <w:r w:rsidRPr="00367D91">
              <w:rPr>
                <w:lang w:eastAsia="lt-LT"/>
              </w:rPr>
              <w:t xml:space="preserve"> </w:t>
            </w:r>
            <w:r w:rsidR="001F516D" w:rsidRPr="00367D91">
              <w:rPr>
                <w:lang w:eastAsia="lt-LT"/>
              </w:rPr>
              <w:t xml:space="preserve">apie </w:t>
            </w:r>
            <w:r w:rsidR="005208F3" w:rsidRPr="00367D91">
              <w:rPr>
                <w:lang w:eastAsia="lt-LT"/>
              </w:rPr>
              <w:t>1</w:t>
            </w:r>
            <w:r w:rsidR="00E316A5">
              <w:rPr>
                <w:lang w:eastAsia="lt-LT"/>
              </w:rPr>
              <w:t>31</w:t>
            </w:r>
            <w:r w:rsidR="005208F3" w:rsidRPr="00367D91">
              <w:rPr>
                <w:lang w:eastAsia="lt-LT"/>
              </w:rPr>
              <w:t>,</w:t>
            </w:r>
            <w:r w:rsidR="00E316A5">
              <w:rPr>
                <w:lang w:eastAsia="lt-LT"/>
              </w:rPr>
              <w:t>7</w:t>
            </w:r>
            <w:r w:rsidR="005208F3" w:rsidRPr="00367D91">
              <w:rPr>
                <w:lang w:eastAsia="lt-LT"/>
              </w:rPr>
              <w:t xml:space="preserve"> tūkst. Eur (su PVM):</w:t>
            </w:r>
          </w:p>
          <w:p w14:paraId="09D4418C" w14:textId="48317887" w:rsidR="005208F3" w:rsidRPr="00367D91" w:rsidRDefault="005208F3" w:rsidP="006717AC">
            <w:pPr>
              <w:jc w:val="both"/>
              <w:rPr>
                <w:lang w:eastAsia="lt-LT"/>
              </w:rPr>
            </w:pPr>
            <w:r w:rsidRPr="00367D91">
              <w:rPr>
                <w:lang w:eastAsia="lt-LT"/>
              </w:rPr>
              <w:t>statybos darba</w:t>
            </w:r>
            <w:r w:rsidR="00D90D19" w:rsidRPr="00367D91">
              <w:rPr>
                <w:lang w:eastAsia="lt-LT"/>
              </w:rPr>
              <w:t>i</w:t>
            </w:r>
            <w:r w:rsidRPr="00367D91">
              <w:rPr>
                <w:lang w:eastAsia="lt-LT"/>
              </w:rPr>
              <w:t xml:space="preserve"> – apie </w:t>
            </w:r>
            <w:r w:rsidR="00E316A5">
              <w:rPr>
                <w:lang w:eastAsia="lt-LT"/>
              </w:rPr>
              <w:t>93,3</w:t>
            </w:r>
            <w:r w:rsidRPr="00367D91">
              <w:rPr>
                <w:lang w:eastAsia="lt-LT"/>
              </w:rPr>
              <w:t xml:space="preserve"> tūkst. Eur;</w:t>
            </w:r>
          </w:p>
          <w:p w14:paraId="7CAEF9A4" w14:textId="19E1D5CC" w:rsidR="005208F3" w:rsidRPr="00367D91" w:rsidRDefault="005208F3" w:rsidP="006717AC">
            <w:pPr>
              <w:jc w:val="both"/>
              <w:rPr>
                <w:lang w:eastAsia="lt-LT"/>
              </w:rPr>
            </w:pPr>
            <w:r w:rsidRPr="00367D91">
              <w:rPr>
                <w:lang w:eastAsia="lt-LT"/>
              </w:rPr>
              <w:t>lauko įranga – apie 38,4 tūkst. Eur</w:t>
            </w:r>
            <w:r w:rsidR="00D90D19" w:rsidRPr="00367D91">
              <w:rPr>
                <w:lang w:eastAsia="lt-LT"/>
              </w:rPr>
              <w:t xml:space="preserve"> (skirta vaikų žaidimų aikštelei).</w:t>
            </w:r>
          </w:p>
        </w:tc>
      </w:tr>
      <w:tr w:rsidR="0004269A" w:rsidRPr="00367D91" w14:paraId="6E3A6AC8" w14:textId="77777777" w:rsidTr="00BA4BF6">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367D91" w:rsidRDefault="00084A04" w:rsidP="00084A04">
            <w:pPr>
              <w:spacing w:line="276" w:lineRule="auto"/>
              <w:jc w:val="both"/>
            </w:pPr>
          </w:p>
        </w:tc>
        <w:tc>
          <w:tcPr>
            <w:tcW w:w="8665" w:type="dxa"/>
            <w:gridSpan w:val="2"/>
            <w:tcBorders>
              <w:top w:val="single" w:sz="4" w:space="0" w:color="auto"/>
              <w:left w:val="single" w:sz="4" w:space="0" w:color="auto"/>
              <w:bottom w:val="single" w:sz="4" w:space="0" w:color="auto"/>
              <w:right w:val="single" w:sz="4" w:space="0" w:color="auto"/>
            </w:tcBorders>
            <w:hideMark/>
          </w:tcPr>
          <w:p w14:paraId="21665793" w14:textId="5A0A1350" w:rsidR="00084A04" w:rsidRPr="00367D91" w:rsidRDefault="00084A04" w:rsidP="00084A04">
            <w:pPr>
              <w:spacing w:line="276" w:lineRule="auto"/>
              <w:ind w:left="360"/>
              <w:jc w:val="center"/>
              <w:rPr>
                <w:b/>
              </w:rPr>
            </w:pPr>
            <w:r w:rsidRPr="00367D91">
              <w:rPr>
                <w:b/>
              </w:rPr>
              <w:t>II. Perkamų paslaugų apimtis ir trukmė</w:t>
            </w:r>
          </w:p>
        </w:tc>
      </w:tr>
      <w:tr w:rsidR="0004269A" w:rsidRPr="00367D91" w14:paraId="02B3143C" w14:textId="77777777" w:rsidTr="00BA4BF6">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2111B798" w:rsidR="00084A04" w:rsidRPr="00367D91" w:rsidRDefault="00D44CAE" w:rsidP="00084A04">
            <w:pPr>
              <w:spacing w:line="276" w:lineRule="auto"/>
              <w:jc w:val="both"/>
            </w:pPr>
            <w:r w:rsidRPr="00367D91">
              <w:t>12.</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084A04" w:rsidRPr="00367D91" w:rsidRDefault="00084A04" w:rsidP="00084A04">
            <w:pPr>
              <w:spacing w:line="276" w:lineRule="auto"/>
              <w:jc w:val="both"/>
              <w:rPr>
                <w:u w:val="single"/>
              </w:rPr>
            </w:pPr>
            <w:r w:rsidRPr="00367D91">
              <w:t>Perkamų paslaugų apimtis:</w:t>
            </w:r>
          </w:p>
        </w:tc>
        <w:bookmarkStart w:id="1" w:name="part_3cc9000c2737416c924cabca91b528d0"/>
        <w:bookmarkEnd w:id="1"/>
        <w:tc>
          <w:tcPr>
            <w:tcW w:w="5841" w:type="dxa"/>
            <w:tcBorders>
              <w:top w:val="single" w:sz="4" w:space="0" w:color="auto"/>
              <w:left w:val="single" w:sz="4" w:space="0" w:color="auto"/>
              <w:bottom w:val="single" w:sz="4" w:space="0" w:color="auto"/>
              <w:right w:val="single" w:sz="4" w:space="0" w:color="auto"/>
            </w:tcBorders>
          </w:tcPr>
          <w:p w14:paraId="7F0BFEFB" w14:textId="05D7055F" w:rsidR="00084A04" w:rsidRPr="00367D91" w:rsidRDefault="00110EB3" w:rsidP="00C96E84">
            <w:pPr>
              <w:ind w:left="360"/>
              <w:rPr>
                <w:i/>
              </w:rPr>
            </w:pPr>
            <w:sdt>
              <w:sdtPr>
                <w:rPr>
                  <w:rFonts w:ascii="Segoe UI Symbol" w:hAnsi="Segoe UI Symbol" w:cs="Segoe UI Symbol"/>
                </w:rPr>
                <w:id w:val="1797802031"/>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367D91">
              <w:rPr>
                <w:i/>
              </w:rPr>
              <w:t>bendroji;</w:t>
            </w:r>
          </w:p>
          <w:bookmarkStart w:id="2" w:name="part_0de22576d1e2426a9ac9a4807d1d6dbe"/>
          <w:bookmarkEnd w:id="2"/>
          <w:p w14:paraId="0A41D7ED" w14:textId="033E787B" w:rsidR="00084A04" w:rsidRPr="00367D91" w:rsidRDefault="00110EB3" w:rsidP="00C96E84">
            <w:pPr>
              <w:ind w:left="360"/>
              <w:rPr>
                <w:i/>
              </w:rPr>
            </w:pPr>
            <w:sdt>
              <w:sdtPr>
                <w:rPr>
                  <w:rFonts w:ascii="Segoe UI Symbol" w:hAnsi="Segoe UI Symbol" w:cs="Segoe UI Symbol"/>
                </w:rPr>
                <w:id w:val="1292256928"/>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367D91">
              <w:rPr>
                <w:i/>
              </w:rPr>
              <w:t>sklypo sutvarkymas (sklypo planas);</w:t>
            </w:r>
          </w:p>
          <w:bookmarkStart w:id="3" w:name="part_f5f190c0e98a4caaaa57a71be12eea98"/>
          <w:bookmarkEnd w:id="3"/>
          <w:p w14:paraId="1B055293" w14:textId="496E2D69" w:rsidR="00084A04" w:rsidRPr="00367D91" w:rsidRDefault="00110EB3" w:rsidP="00C96E84">
            <w:pPr>
              <w:ind w:left="360"/>
              <w:rPr>
                <w:i/>
              </w:rPr>
            </w:pPr>
            <w:sdt>
              <w:sdtPr>
                <w:rPr>
                  <w:rFonts w:ascii="Segoe UI Symbol" w:hAnsi="Segoe UI Symbol" w:cs="Segoe UI Symbol"/>
                </w:rPr>
                <w:id w:val="-328292935"/>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367D91">
              <w:rPr>
                <w:i/>
              </w:rPr>
              <w:t>architektūros;</w:t>
            </w:r>
          </w:p>
          <w:bookmarkStart w:id="4" w:name="part_69a847a1123549b89c38a8a1b57f7bbe"/>
          <w:bookmarkEnd w:id="4"/>
          <w:p w14:paraId="363DA313" w14:textId="44982947" w:rsidR="00084A04" w:rsidRPr="00367D91" w:rsidRDefault="00110EB3" w:rsidP="00C96E84">
            <w:pPr>
              <w:ind w:left="360"/>
              <w:rPr>
                <w:i/>
              </w:rPr>
            </w:pPr>
            <w:sdt>
              <w:sdtPr>
                <w:rPr>
                  <w:rFonts w:ascii="Segoe UI Symbol" w:hAnsi="Segoe UI Symbol" w:cs="Segoe UI Symbol"/>
                </w:rPr>
                <w:id w:val="152654921"/>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367D91">
              <w:rPr>
                <w:i/>
              </w:rPr>
              <w:t>konstrukcijų;</w:t>
            </w:r>
          </w:p>
          <w:bookmarkStart w:id="5" w:name="part_52defc46717c461d9363589eaece031a"/>
          <w:bookmarkEnd w:id="5"/>
          <w:p w14:paraId="75A5E94A" w14:textId="714B38A7" w:rsidR="00084A04" w:rsidRPr="00367D91" w:rsidRDefault="00110EB3" w:rsidP="00C96E84">
            <w:pPr>
              <w:ind w:left="360"/>
              <w:rPr>
                <w:i/>
              </w:rPr>
            </w:pPr>
            <w:sdt>
              <w:sdtPr>
                <w:rPr>
                  <w:rFonts w:ascii="Segoe UI Symbol" w:hAnsi="Segoe UI Symbol" w:cs="Segoe UI Symbol"/>
                </w:rPr>
                <w:id w:val="-683056107"/>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gamybos (paslaugų) technologijos;</w:t>
            </w:r>
          </w:p>
          <w:bookmarkStart w:id="6" w:name="part_c5dd6840621b44e1897a3aa0059effe7"/>
          <w:bookmarkEnd w:id="6"/>
          <w:p w14:paraId="78F3B078" w14:textId="3C41747B" w:rsidR="00084A04" w:rsidRPr="00367D91" w:rsidRDefault="00110EB3" w:rsidP="00C96E84">
            <w:pPr>
              <w:ind w:left="360"/>
              <w:rPr>
                <w:i/>
              </w:rPr>
            </w:pPr>
            <w:sdt>
              <w:sdtPr>
                <w:rPr>
                  <w:rFonts w:ascii="Segoe UI Symbol" w:hAnsi="Segoe UI Symbol" w:cs="Segoe UI Symbol"/>
                </w:rPr>
                <w:id w:val="1356082603"/>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susisiekimo;</w:t>
            </w:r>
          </w:p>
          <w:bookmarkStart w:id="7" w:name="part_c92d4f4e33fc46498aa3053e6db33cd9"/>
          <w:bookmarkEnd w:id="7"/>
          <w:p w14:paraId="37C5DDB6" w14:textId="3A237990" w:rsidR="00084A04" w:rsidRPr="00367D91" w:rsidRDefault="00110EB3" w:rsidP="00C96E84">
            <w:pPr>
              <w:ind w:left="360"/>
              <w:rPr>
                <w:i/>
              </w:rPr>
            </w:pPr>
            <w:sdt>
              <w:sdtPr>
                <w:rPr>
                  <w:rFonts w:ascii="Segoe UI Symbol" w:hAnsi="Segoe UI Symbol" w:cs="Segoe UI Symbol"/>
                </w:rPr>
                <w:id w:val="-1442294956"/>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367D91">
              <w:rPr>
                <w:i/>
              </w:rPr>
              <w:t>vandentiekio ir nuotekų šalinimo;</w:t>
            </w:r>
          </w:p>
          <w:bookmarkStart w:id="8" w:name="part_48384ee9f50c49ea9f66cf22bb92a62a"/>
          <w:bookmarkEnd w:id="8"/>
          <w:p w14:paraId="3CD75B2C" w14:textId="31902FE6" w:rsidR="00084A04" w:rsidRPr="00367D91" w:rsidRDefault="00110EB3" w:rsidP="00C96E84">
            <w:pPr>
              <w:ind w:left="360"/>
              <w:rPr>
                <w:i/>
              </w:rPr>
            </w:pPr>
            <w:sdt>
              <w:sdtPr>
                <w:rPr>
                  <w:rFonts w:ascii="Segoe UI Symbol" w:hAnsi="Segoe UI Symbol" w:cs="Segoe UI Symbol"/>
                </w:rPr>
                <w:id w:val="-929273082"/>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367D91">
              <w:rPr>
                <w:i/>
              </w:rPr>
              <w:t>šildymo, vėdinimo ir oro kondicionavimo;</w:t>
            </w:r>
          </w:p>
          <w:bookmarkStart w:id="9" w:name="part_494b60d65bba4a62b0a971dcdd68a104"/>
          <w:bookmarkEnd w:id="9"/>
          <w:p w14:paraId="2CD16879" w14:textId="039998E9" w:rsidR="00084A04" w:rsidRPr="00367D91" w:rsidRDefault="00110EB3" w:rsidP="00C96E84">
            <w:pPr>
              <w:ind w:left="360"/>
              <w:rPr>
                <w:i/>
              </w:rPr>
            </w:pPr>
            <w:sdt>
              <w:sdtPr>
                <w:rPr>
                  <w:rFonts w:ascii="Segoe UI Symbol" w:hAnsi="Segoe UI Symbol" w:cs="Segoe UI Symbol"/>
                </w:rPr>
                <w:id w:val="1812974723"/>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dujotiekio;</w:t>
            </w:r>
          </w:p>
          <w:bookmarkStart w:id="10" w:name="part_1b969fd762434a1db1a4eca7112ad686"/>
          <w:bookmarkEnd w:id="10"/>
          <w:p w14:paraId="78A1BA5A" w14:textId="5EA74FD2" w:rsidR="00084A04" w:rsidRPr="00367D91" w:rsidRDefault="00110EB3" w:rsidP="00C96E84">
            <w:pPr>
              <w:ind w:left="360"/>
              <w:rPr>
                <w:i/>
              </w:rPr>
            </w:pPr>
            <w:sdt>
              <w:sdtPr>
                <w:rPr>
                  <w:rFonts w:ascii="Segoe UI Symbol" w:hAnsi="Segoe UI Symbol" w:cs="Segoe UI Symbol"/>
                </w:rPr>
                <w:id w:val="664976630"/>
                <w14:checkbox>
                  <w14:checked w14:val="1"/>
                  <w14:checkedState w14:val="2612" w14:font="MS Gothic"/>
                  <w14:uncheckedState w14:val="2610" w14:font="MS Gothic"/>
                </w14:checkbox>
              </w:sdtPr>
              <w:sdtEndPr/>
              <w:sdtContent>
                <w:r w:rsidR="004B4B60" w:rsidRPr="00367D91">
                  <w:rPr>
                    <w:rFonts w:ascii="MS Gothic" w:eastAsia="MS Gothic" w:hAnsi="MS Gothic" w:cs="Segoe UI Symbol"/>
                  </w:rPr>
                  <w:t>☒</w:t>
                </w:r>
              </w:sdtContent>
            </w:sdt>
            <w:r w:rsidR="00F94CB5" w:rsidRPr="00367D91">
              <w:rPr>
                <w:i/>
              </w:rPr>
              <w:t xml:space="preserve"> </w:t>
            </w:r>
            <w:r w:rsidR="00084A04" w:rsidRPr="00367D91">
              <w:rPr>
                <w:i/>
              </w:rPr>
              <w:t>elektrotechnikos;</w:t>
            </w:r>
          </w:p>
          <w:bookmarkStart w:id="11" w:name="part_a38a2e5be7aa424585e414fa9509829a"/>
          <w:bookmarkEnd w:id="11"/>
          <w:p w14:paraId="6F770B13" w14:textId="586059A1" w:rsidR="00084A04" w:rsidRPr="00367D91" w:rsidRDefault="00110EB3" w:rsidP="00C96E84">
            <w:pPr>
              <w:ind w:left="360"/>
              <w:rPr>
                <w:i/>
              </w:rPr>
            </w:pPr>
            <w:sdt>
              <w:sdtPr>
                <w:rPr>
                  <w:rFonts w:ascii="Segoe UI Symbol" w:hAnsi="Segoe UI Symbol" w:cs="Segoe UI Symbol"/>
                </w:rPr>
                <w:id w:val="1768654197"/>
                <w14:checkbox>
                  <w14:checked w14:val="1"/>
                  <w14:checkedState w14:val="2612" w14:font="MS Gothic"/>
                  <w14:uncheckedState w14:val="2610" w14:font="MS Gothic"/>
                </w14:checkbox>
              </w:sdtPr>
              <w:sdtEndPr/>
              <w:sdtContent>
                <w:r w:rsidR="004B4B60" w:rsidRPr="00367D91">
                  <w:rPr>
                    <w:rFonts w:ascii="MS Gothic" w:eastAsia="MS Gothic" w:hAnsi="MS Gothic" w:cs="Segoe UI Symbol"/>
                  </w:rPr>
                  <w:t>☒</w:t>
                </w:r>
              </w:sdtContent>
            </w:sdt>
            <w:r w:rsidR="00F94CB5" w:rsidRPr="00367D91">
              <w:rPr>
                <w:i/>
              </w:rPr>
              <w:t xml:space="preserve"> </w:t>
            </w:r>
            <w:r w:rsidR="00084A04" w:rsidRPr="00367D91">
              <w:rPr>
                <w:i/>
              </w:rPr>
              <w:t>elektroninių ryšių (telekomunikacijų);</w:t>
            </w:r>
          </w:p>
          <w:bookmarkStart w:id="12" w:name="part_ad7cd5b0b8e34b139c52f237cec62516"/>
          <w:bookmarkEnd w:id="12"/>
          <w:p w14:paraId="44F0C5D2" w14:textId="1EF4CBAC" w:rsidR="00084A04" w:rsidRPr="00367D91" w:rsidRDefault="00110EB3" w:rsidP="00C96E84">
            <w:pPr>
              <w:ind w:left="360"/>
              <w:rPr>
                <w:i/>
              </w:rPr>
            </w:pPr>
            <w:sdt>
              <w:sdtPr>
                <w:rPr>
                  <w:rFonts w:ascii="Segoe UI Symbol" w:hAnsi="Segoe UI Symbol" w:cs="Segoe UI Symbol"/>
                </w:rPr>
                <w:id w:val="1772586926"/>
                <w14:checkbox>
                  <w14:checked w14:val="1"/>
                  <w14:checkedState w14:val="2612" w14:font="MS Gothic"/>
                  <w14:uncheckedState w14:val="2610" w14:font="MS Gothic"/>
                </w14:checkbox>
              </w:sdtPr>
              <w:sdtEndPr/>
              <w:sdtContent>
                <w:r w:rsidR="006717AC" w:rsidRPr="00367D91">
                  <w:rPr>
                    <w:rFonts w:ascii="MS Gothic" w:eastAsia="MS Gothic" w:hAnsi="MS Gothic" w:cs="Segoe UI Symbol"/>
                  </w:rPr>
                  <w:t>☒</w:t>
                </w:r>
              </w:sdtContent>
            </w:sdt>
            <w:r w:rsidR="00F94CB5" w:rsidRPr="00367D91">
              <w:rPr>
                <w:i/>
              </w:rPr>
              <w:t xml:space="preserve"> </w:t>
            </w:r>
            <w:r w:rsidR="00084A04" w:rsidRPr="00367D91">
              <w:rPr>
                <w:i/>
              </w:rPr>
              <w:t>apsauginės signalizacijos;</w:t>
            </w:r>
          </w:p>
          <w:bookmarkStart w:id="13" w:name="part_07f2a1556cd24a4183920ff506362625"/>
          <w:bookmarkEnd w:id="13"/>
          <w:p w14:paraId="63E1F51C" w14:textId="6415979F" w:rsidR="00084A04" w:rsidRPr="00367D91" w:rsidRDefault="00110EB3" w:rsidP="00C96E84">
            <w:pPr>
              <w:ind w:left="360"/>
              <w:rPr>
                <w:i/>
              </w:rPr>
            </w:pPr>
            <w:sdt>
              <w:sdtPr>
                <w:rPr>
                  <w:rFonts w:ascii="Segoe UI Symbol" w:hAnsi="Segoe UI Symbol" w:cs="Segoe UI Symbol"/>
                </w:rPr>
                <w:id w:val="858775984"/>
                <w14:checkbox>
                  <w14:checked w14:val="1"/>
                  <w14:checkedState w14:val="2612" w14:font="MS Gothic"/>
                  <w14:uncheckedState w14:val="2610" w14:font="MS Gothic"/>
                </w14:checkbox>
              </w:sdtPr>
              <w:sdtEndPr/>
              <w:sdtContent>
                <w:r w:rsidR="004B4B60" w:rsidRPr="00367D91">
                  <w:rPr>
                    <w:rFonts w:ascii="MS Gothic" w:eastAsia="MS Gothic" w:hAnsi="MS Gothic" w:cs="Segoe UI Symbol"/>
                  </w:rPr>
                  <w:t>☒</w:t>
                </w:r>
              </w:sdtContent>
            </w:sdt>
            <w:r w:rsidR="00F94CB5" w:rsidRPr="00367D91">
              <w:rPr>
                <w:i/>
              </w:rPr>
              <w:t xml:space="preserve"> </w:t>
            </w:r>
            <w:r w:rsidR="00084A04" w:rsidRPr="00367D91">
              <w:rPr>
                <w:i/>
              </w:rPr>
              <w:t>gaisro aptikimo ir signalizavimo;</w:t>
            </w:r>
          </w:p>
          <w:bookmarkStart w:id="14" w:name="part_748b923207e244d49c6d3e12df47b897"/>
          <w:bookmarkEnd w:id="14"/>
          <w:p w14:paraId="6E851B9F" w14:textId="13C9C14F" w:rsidR="00084A04" w:rsidRPr="00367D91" w:rsidRDefault="00110EB3" w:rsidP="00C96E84">
            <w:pPr>
              <w:ind w:left="360"/>
              <w:rPr>
                <w:i/>
              </w:rPr>
            </w:pPr>
            <w:sdt>
              <w:sdtPr>
                <w:rPr>
                  <w:rFonts w:ascii="Segoe UI Symbol" w:hAnsi="Segoe UI Symbol" w:cs="Segoe UI Symbol"/>
                </w:rPr>
                <w:id w:val="-60563450"/>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procesų valdymo ir automatizacijos;</w:t>
            </w:r>
          </w:p>
          <w:bookmarkStart w:id="15" w:name="part_2c00e7de85514da2b033ad000e1b5a9a"/>
          <w:bookmarkEnd w:id="15"/>
          <w:p w14:paraId="0381848C" w14:textId="6FEDA2AC" w:rsidR="00084A04" w:rsidRPr="00367D91" w:rsidRDefault="00110EB3" w:rsidP="00C96E84">
            <w:pPr>
              <w:ind w:left="360"/>
              <w:rPr>
                <w:i/>
              </w:rPr>
            </w:pPr>
            <w:sdt>
              <w:sdtPr>
                <w:rPr>
                  <w:rFonts w:ascii="Segoe UI Symbol" w:hAnsi="Segoe UI Symbol" w:cs="Segoe UI Symbol"/>
                </w:rPr>
                <w:id w:val="1034539943"/>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šilumos gamybos ir tiekimo;</w:t>
            </w:r>
          </w:p>
          <w:bookmarkStart w:id="16" w:name="part_48d0ef8872ff485f83740eba38459496"/>
          <w:bookmarkEnd w:id="16"/>
          <w:p w14:paraId="518DCC11" w14:textId="69B64D07" w:rsidR="00084A04" w:rsidRPr="00367D91" w:rsidRDefault="00110EB3" w:rsidP="00C96E84">
            <w:pPr>
              <w:ind w:left="360"/>
              <w:rPr>
                <w:i/>
              </w:rPr>
            </w:pPr>
            <w:sdt>
              <w:sdtPr>
                <w:rPr>
                  <w:rFonts w:ascii="Segoe UI Symbol" w:hAnsi="Segoe UI Symbol" w:cs="Segoe UI Symbol"/>
                </w:rPr>
                <w:id w:val="-909768492"/>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gaisrinės saugos</w:t>
            </w:r>
            <w:r w:rsidR="00F26BC0" w:rsidRPr="00367D91">
              <w:rPr>
                <w:i/>
              </w:rPr>
              <w:t>;</w:t>
            </w:r>
          </w:p>
          <w:bookmarkStart w:id="17" w:name="part_20a31574ab274826ae1854c7b1a919fc"/>
          <w:bookmarkStart w:id="18" w:name="part_cffed555cfdb44a7a9c3b5d71ef53279"/>
          <w:bookmarkStart w:id="19" w:name="part_5b12b54e18d44cca85d2085821aa8137"/>
          <w:bookmarkEnd w:id="17"/>
          <w:bookmarkEnd w:id="18"/>
          <w:bookmarkEnd w:id="19"/>
          <w:p w14:paraId="4FD40BEF" w14:textId="7829C220" w:rsidR="00084A04" w:rsidRPr="00367D91" w:rsidRDefault="00110EB3" w:rsidP="00C96E84">
            <w:pPr>
              <w:ind w:left="360"/>
              <w:rPr>
                <w:i/>
              </w:rPr>
            </w:pPr>
            <w:sdt>
              <w:sdtPr>
                <w:rPr>
                  <w:rFonts w:ascii="Segoe UI Symbol" w:hAnsi="Segoe UI Symbol" w:cs="Segoe UI Symbol"/>
                </w:rPr>
                <w:id w:val="2068460384"/>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Branduolinės saugos (BEOS);</w:t>
            </w:r>
          </w:p>
          <w:bookmarkStart w:id="20" w:name="part_3ef5016430a04c5680ce8d9d051216d4"/>
          <w:bookmarkEnd w:id="20"/>
          <w:p w14:paraId="14DAA505" w14:textId="1A259001" w:rsidR="00084A04" w:rsidRPr="00367D91" w:rsidRDefault="00110EB3" w:rsidP="00C96E84">
            <w:pPr>
              <w:ind w:left="360"/>
              <w:rPr>
                <w:i/>
              </w:rPr>
            </w:pPr>
            <w:sdt>
              <w:sdtPr>
                <w:rPr>
                  <w:rFonts w:ascii="Segoe UI Symbol" w:hAnsi="Segoe UI Symbol" w:cs="Segoe UI Symbol"/>
                </w:rPr>
                <w:id w:val="54510720"/>
                <w14:checkbox>
                  <w14:checked w14:val="1"/>
                  <w14:checkedState w14:val="2612" w14:font="MS Gothic"/>
                  <w14:uncheckedState w14:val="2610" w14:font="MS Gothic"/>
                </w14:checkbox>
              </w:sdtPr>
              <w:sdtEndPr/>
              <w:sdtContent>
                <w:r w:rsidR="004B4B60" w:rsidRPr="00367D91">
                  <w:rPr>
                    <w:rFonts w:ascii="MS Gothic" w:eastAsia="MS Gothic" w:hAnsi="MS Gothic" w:cs="Segoe UI Symbol"/>
                  </w:rPr>
                  <w:t>☒</w:t>
                </w:r>
              </w:sdtContent>
            </w:sdt>
            <w:r w:rsidR="00F94CB5" w:rsidRPr="00367D91">
              <w:rPr>
                <w:i/>
              </w:rPr>
              <w:t xml:space="preserve"> </w:t>
            </w:r>
            <w:r w:rsidR="00084A04" w:rsidRPr="00367D91">
              <w:rPr>
                <w:i/>
              </w:rPr>
              <w:t>pasirengimo statybai ir statybos darbų organizavimo;</w:t>
            </w:r>
          </w:p>
          <w:bookmarkStart w:id="21" w:name="part_6621c8ffd96d4c46a6d82f8ccea57a56"/>
          <w:bookmarkEnd w:id="21"/>
          <w:p w14:paraId="22F97873" w14:textId="0C17F50C" w:rsidR="00084A04" w:rsidRPr="00367D91" w:rsidRDefault="00110EB3" w:rsidP="00C96E84">
            <w:pPr>
              <w:ind w:left="360"/>
              <w:rPr>
                <w:i/>
              </w:rPr>
            </w:pPr>
            <w:sdt>
              <w:sdtPr>
                <w:rPr>
                  <w:rFonts w:ascii="Segoe UI Symbol" w:hAnsi="Segoe UI Symbol" w:cs="Segoe UI Symbol"/>
                </w:rPr>
                <w:id w:val="1225805967"/>
                <w14:checkbox>
                  <w14:checked w14:val="1"/>
                  <w14:checkedState w14:val="2612" w14:font="MS Gothic"/>
                  <w14:uncheckedState w14:val="2610" w14:font="MS Gothic"/>
                </w14:checkbox>
              </w:sdtPr>
              <w:sdtEndPr/>
              <w:sdtContent>
                <w:r w:rsidR="004B4B60" w:rsidRPr="00367D91">
                  <w:rPr>
                    <w:rFonts w:ascii="MS Gothic" w:eastAsia="MS Gothic" w:hAnsi="MS Gothic" w:cs="Segoe UI Symbol"/>
                  </w:rPr>
                  <w:t>☒</w:t>
                </w:r>
              </w:sdtContent>
            </w:sdt>
            <w:r w:rsidR="00F94CB5" w:rsidRPr="00367D91">
              <w:rPr>
                <w:i/>
              </w:rPr>
              <w:t xml:space="preserve"> </w:t>
            </w:r>
            <w:r w:rsidR="00084A04" w:rsidRPr="00367D91">
              <w:rPr>
                <w:i/>
              </w:rPr>
              <w:t>statybos skaičiuojamosios kainos nustatymo;</w:t>
            </w:r>
          </w:p>
          <w:bookmarkStart w:id="22" w:name="part_98d2302c859e4af199fa91a5e6109b53"/>
          <w:bookmarkEnd w:id="22"/>
          <w:p w14:paraId="7D09F96F" w14:textId="1273118B" w:rsidR="006717AC" w:rsidRPr="00367D91" w:rsidRDefault="00110EB3" w:rsidP="00814522">
            <w:pPr>
              <w:ind w:left="360"/>
              <w:rPr>
                <w:i/>
              </w:rPr>
            </w:pPr>
            <w:sdt>
              <w:sdtPr>
                <w:rPr>
                  <w:rFonts w:ascii="Segoe UI Symbol" w:hAnsi="Segoe UI Symbol" w:cs="Segoe UI Symbol"/>
                </w:rPr>
                <w:id w:val="-1252964592"/>
                <w14:checkbox>
                  <w14:checked w14:val="0"/>
                  <w14:checkedState w14:val="2612" w14:font="MS Gothic"/>
                  <w14:uncheckedState w14:val="2610" w14:font="MS Gothic"/>
                </w14:checkbox>
              </w:sdtPr>
              <w:sdtEndPr/>
              <w:sdtContent>
                <w:r w:rsidR="00F94CB5" w:rsidRPr="00367D91">
                  <w:rPr>
                    <w:rFonts w:ascii="MS Gothic" w:eastAsia="MS Gothic" w:hAnsi="MS Gothic" w:cs="Segoe UI Symbol"/>
                  </w:rPr>
                  <w:t>☐</w:t>
                </w:r>
              </w:sdtContent>
            </w:sdt>
            <w:r w:rsidR="00F94CB5" w:rsidRPr="00367D91">
              <w:rPr>
                <w:i/>
              </w:rPr>
              <w:t xml:space="preserve"> </w:t>
            </w:r>
            <w:r w:rsidR="00084A04" w:rsidRPr="00367D91">
              <w:rPr>
                <w:i/>
              </w:rPr>
              <w:t>ekonominė.</w:t>
            </w:r>
          </w:p>
        </w:tc>
      </w:tr>
      <w:tr w:rsidR="0004269A" w:rsidRPr="00367D91" w14:paraId="227B992E"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2B1BED7B" w14:textId="2DCE4F45" w:rsidR="00084A04" w:rsidRPr="00367D91" w:rsidRDefault="00D44CAE" w:rsidP="00084A04">
            <w:pPr>
              <w:spacing w:line="276" w:lineRule="auto"/>
              <w:jc w:val="both"/>
            </w:pPr>
            <w:r w:rsidRPr="00367D91">
              <w:lastRenderedPageBreak/>
              <w:t>12</w:t>
            </w:r>
            <w:r w:rsidR="00084A04" w:rsidRPr="00367D91">
              <w:t>.1.</w:t>
            </w:r>
          </w:p>
        </w:tc>
        <w:tc>
          <w:tcPr>
            <w:tcW w:w="2824" w:type="dxa"/>
            <w:tcBorders>
              <w:top w:val="single" w:sz="4" w:space="0" w:color="auto"/>
              <w:left w:val="single" w:sz="4" w:space="0" w:color="auto"/>
              <w:bottom w:val="single" w:sz="4" w:space="0" w:color="auto"/>
              <w:right w:val="single" w:sz="4" w:space="0" w:color="auto"/>
            </w:tcBorders>
            <w:hideMark/>
          </w:tcPr>
          <w:p w14:paraId="69725D8D" w14:textId="65BB35C1" w:rsidR="005E1A65" w:rsidRPr="00367D91" w:rsidRDefault="00C17E47" w:rsidP="00674468">
            <w:pPr>
              <w:spacing w:line="276" w:lineRule="auto"/>
            </w:pPr>
            <w:r w:rsidRPr="00367D91">
              <w:t>projektavimo paslaugos</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63D67498" w14:textId="7B1508DB" w:rsidR="007E4685" w:rsidRPr="00367D91" w:rsidRDefault="00F26BC0" w:rsidP="007E4685">
            <w:pPr>
              <w:spacing w:line="276" w:lineRule="auto"/>
              <w:jc w:val="both"/>
              <w:rPr>
                <w:kern w:val="0"/>
                <w:lang w:eastAsia="lt-LT"/>
              </w:rPr>
            </w:pPr>
            <w:r w:rsidRPr="00367D91">
              <w:rPr>
                <w:kern w:val="0"/>
                <w:lang w:eastAsia="lt-LT"/>
              </w:rPr>
              <w:t>P</w:t>
            </w:r>
            <w:r w:rsidR="007E4685" w:rsidRPr="00367D91">
              <w:rPr>
                <w:kern w:val="0"/>
                <w:lang w:eastAsia="lt-LT"/>
              </w:rPr>
              <w:t>erkamos įprastos paslaugos, kurias projektuotojas privalo atlikti pagal Statybos įstatymo, STR 1.04.04:2017 „Statinio projektavimas, projekto ekspertizė“ ir kitų norminių teisės aktų reikalavimus</w:t>
            </w:r>
            <w:r w:rsidRPr="00367D91">
              <w:rPr>
                <w:kern w:val="0"/>
                <w:lang w:eastAsia="lt-LT"/>
              </w:rPr>
              <w:t>.</w:t>
            </w:r>
          </w:p>
          <w:p w14:paraId="3543D791" w14:textId="036DE62B" w:rsidR="007E4685" w:rsidRPr="00367D91" w:rsidRDefault="00CB59E9" w:rsidP="002B6F91">
            <w:pPr>
              <w:spacing w:line="276" w:lineRule="auto"/>
              <w:jc w:val="both"/>
              <w:rPr>
                <w:kern w:val="0"/>
                <w:lang w:eastAsia="lt-LT"/>
              </w:rPr>
            </w:pPr>
            <w:r w:rsidRPr="00367D91">
              <w:rPr>
                <w:lang w:eastAsia="lt-LT"/>
              </w:rPr>
              <w:t>P</w:t>
            </w:r>
            <w:r w:rsidR="007E4685" w:rsidRPr="00367D91">
              <w:rPr>
                <w:lang w:eastAsia="lt-LT"/>
              </w:rPr>
              <w:t xml:space="preserve">rojekto sprendiniai (pateikti techninėse specifikacijose, aiškinamuosiuose raštuose, brėžiniuose) tarpusavyje </w:t>
            </w:r>
            <w:r w:rsidRPr="00367D91">
              <w:rPr>
                <w:lang w:eastAsia="lt-LT"/>
              </w:rPr>
              <w:t xml:space="preserve">turi </w:t>
            </w:r>
            <w:r w:rsidR="007E4685" w:rsidRPr="00367D91">
              <w:rPr>
                <w:lang w:eastAsia="lt-LT"/>
              </w:rPr>
              <w:t>būt</w:t>
            </w:r>
            <w:r w:rsidRPr="00367D91">
              <w:rPr>
                <w:lang w:eastAsia="lt-LT"/>
              </w:rPr>
              <w:t>i</w:t>
            </w:r>
            <w:r w:rsidR="007E4685" w:rsidRPr="00367D91">
              <w:rPr>
                <w:lang w:eastAsia="lt-LT"/>
              </w:rPr>
              <w:t xml:space="preserve"> susieti, atskiruose projekto dokumentuose bei tarp atskirų </w:t>
            </w:r>
            <w:r w:rsidR="6A818E64" w:rsidRPr="00367D91">
              <w:rPr>
                <w:lang w:eastAsia="lt-LT"/>
              </w:rPr>
              <w:t>p</w:t>
            </w:r>
            <w:r w:rsidR="007E4685" w:rsidRPr="00367D91">
              <w:rPr>
                <w:lang w:eastAsia="lt-LT"/>
              </w:rPr>
              <w:t xml:space="preserve">rojekto dalių neturi prieštarauti vieni kitiems, ypač atkreipiant dėmesį į </w:t>
            </w:r>
            <w:r w:rsidR="694DAAC0" w:rsidRPr="00367D91">
              <w:rPr>
                <w:lang w:eastAsia="lt-LT"/>
              </w:rPr>
              <w:t>p</w:t>
            </w:r>
            <w:r w:rsidR="007E4685" w:rsidRPr="00367D91">
              <w:rPr>
                <w:lang w:eastAsia="lt-LT"/>
              </w:rPr>
              <w:t xml:space="preserve">rojekto dokumentų – </w:t>
            </w:r>
            <w:r w:rsidR="03555082" w:rsidRPr="00367D91">
              <w:rPr>
                <w:lang w:eastAsia="lt-LT"/>
              </w:rPr>
              <w:t>p</w:t>
            </w:r>
            <w:r w:rsidR="007E4685" w:rsidRPr="00367D91">
              <w:rPr>
                <w:lang w:eastAsia="lt-LT"/>
              </w:rPr>
              <w:t xml:space="preserve">rojekto sąnaudų kiekio žiniaraščių – kiekių duomenų atitiktį </w:t>
            </w:r>
            <w:r w:rsidR="6C8B7EC2" w:rsidRPr="00367D91">
              <w:rPr>
                <w:lang w:eastAsia="lt-LT"/>
              </w:rPr>
              <w:t>p</w:t>
            </w:r>
            <w:r w:rsidR="007E4685" w:rsidRPr="00367D91">
              <w:rPr>
                <w:lang w:eastAsia="lt-LT"/>
              </w:rPr>
              <w:t>rojekto sprendiniams.</w:t>
            </w:r>
          </w:p>
          <w:p w14:paraId="06B1A22E" w14:textId="116A057D" w:rsidR="007E4685" w:rsidRPr="00367D91" w:rsidRDefault="00814522" w:rsidP="002B6F91">
            <w:pPr>
              <w:spacing w:line="276" w:lineRule="auto"/>
              <w:jc w:val="both"/>
              <w:rPr>
                <w:kern w:val="0"/>
                <w:lang w:eastAsia="lt-LT"/>
              </w:rPr>
            </w:pPr>
            <w:r w:rsidRPr="00367D91">
              <w:rPr>
                <w:lang w:eastAsia="lt-LT"/>
              </w:rPr>
              <w:t>P</w:t>
            </w:r>
            <w:r w:rsidR="007E4685" w:rsidRPr="00367D91">
              <w:rPr>
                <w:lang w:eastAsia="lt-LT"/>
              </w:rPr>
              <w:t>rojekto sprendinių techninės specifikacijos nustatyt</w:t>
            </w:r>
            <w:r w:rsidR="002B6F91" w:rsidRPr="00367D91">
              <w:rPr>
                <w:lang w:eastAsia="lt-LT"/>
              </w:rPr>
              <w:t>o</w:t>
            </w:r>
            <w:r w:rsidR="007E4685" w:rsidRPr="00367D91">
              <w:rPr>
                <w:lang w:eastAsia="lt-LT"/>
              </w:rPr>
              <w:t xml:space="preserve">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Reglamentuojamų statybos produktų sąraše, patvirtintame Lietuvos Respublikos aplinkos ministro 2022-01-24 įsakymu Nr. D1-15.</w:t>
            </w:r>
          </w:p>
          <w:p w14:paraId="67A783A5" w14:textId="60D9D724" w:rsidR="007E4685" w:rsidRPr="00367D91" w:rsidRDefault="00435068" w:rsidP="002B6F91">
            <w:pPr>
              <w:spacing w:line="276" w:lineRule="auto"/>
              <w:jc w:val="both"/>
              <w:rPr>
                <w:kern w:val="0"/>
                <w:lang w:eastAsia="lt-LT"/>
              </w:rPr>
            </w:pPr>
            <w:r w:rsidRPr="00367D91">
              <w:rPr>
                <w:lang w:eastAsia="lt-LT"/>
              </w:rPr>
              <w:t>P</w:t>
            </w:r>
            <w:r w:rsidR="007E4685" w:rsidRPr="00367D91">
              <w:rPr>
                <w:lang w:eastAsia="lt-LT"/>
              </w:rPr>
              <w:t xml:space="preserve">arengtas </w:t>
            </w:r>
            <w:r w:rsidR="56DD983A" w:rsidRPr="00367D91">
              <w:rPr>
                <w:lang w:eastAsia="lt-LT"/>
              </w:rPr>
              <w:t>p</w:t>
            </w:r>
            <w:r w:rsidR="007E4685" w:rsidRPr="00367D91">
              <w:rPr>
                <w:lang w:eastAsia="lt-LT"/>
              </w:rPr>
              <w:t>rojektas turi užtikrinti konkurenciją ir nediskriminuoti tiekėjų (prekių tiekėjų, paslaugų teikėjų, rangovų).</w:t>
            </w:r>
          </w:p>
          <w:p w14:paraId="637BE135" w14:textId="1950AC0D" w:rsidR="00084A04" w:rsidRPr="00367D91" w:rsidRDefault="00435068" w:rsidP="007E4685">
            <w:pPr>
              <w:spacing w:line="276" w:lineRule="auto"/>
              <w:jc w:val="both"/>
            </w:pPr>
            <w:r w:rsidRPr="00367D91">
              <w:rPr>
                <w:lang w:eastAsia="lt-LT"/>
              </w:rPr>
              <w:t>P</w:t>
            </w:r>
            <w:r w:rsidR="007E4685" w:rsidRPr="00367D91">
              <w:rPr>
                <w:lang w:eastAsia="lt-LT"/>
              </w:rPr>
              <w:t xml:space="preserve">arengtame </w:t>
            </w:r>
            <w:r w:rsidR="782FDE52" w:rsidRPr="00367D91">
              <w:rPr>
                <w:lang w:eastAsia="lt-LT"/>
              </w:rPr>
              <w:t>p</w:t>
            </w:r>
            <w:r w:rsidR="007E4685" w:rsidRPr="00367D91">
              <w:rPr>
                <w:lang w:eastAsia="lt-LT"/>
              </w:rPr>
              <w:t xml:space="preserve">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w:t>
            </w:r>
            <w:r w:rsidR="007E4685" w:rsidRPr="00367D91">
              <w:rPr>
                <w:lang w:eastAsia="lt-LT"/>
              </w:rPr>
              <w:lastRenderedPageBreak/>
              <w:t>konkurencijos.</w:t>
            </w:r>
          </w:p>
        </w:tc>
      </w:tr>
      <w:tr w:rsidR="0004269A" w:rsidRPr="00367D91" w14:paraId="035493C9"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hideMark/>
          </w:tcPr>
          <w:p w14:paraId="7AB034E7" w14:textId="0AF37F1B" w:rsidR="00084A04" w:rsidRPr="00367D91" w:rsidRDefault="00D44CAE" w:rsidP="00084A04">
            <w:pPr>
              <w:spacing w:line="276" w:lineRule="auto"/>
              <w:jc w:val="both"/>
            </w:pPr>
            <w:r w:rsidRPr="00367D91">
              <w:lastRenderedPageBreak/>
              <w:t>12</w:t>
            </w:r>
            <w:r w:rsidR="00084A04" w:rsidRPr="00367D91">
              <w:t>.2.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0A91260" w14:textId="5A9F6DF7" w:rsidR="00084A04" w:rsidRPr="00367D91" w:rsidRDefault="00084A04" w:rsidP="00084A04">
            <w:pPr>
              <w:spacing w:line="276" w:lineRule="auto"/>
              <w:jc w:val="both"/>
            </w:pPr>
            <w:r w:rsidRPr="00367D91">
              <w:t>kitos paslaugos, susijusios su projektavimo paslaugomis</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15F6056A" w14:textId="77777777" w:rsidR="00A94F6F" w:rsidRPr="00367D91" w:rsidRDefault="00084A04" w:rsidP="00084A04">
            <w:pPr>
              <w:spacing w:line="276" w:lineRule="auto"/>
              <w:jc w:val="both"/>
            </w:pPr>
            <w:r w:rsidRPr="00367D91">
              <w:t>pirkimo vykdytojas paveda projektuotojui</w:t>
            </w:r>
            <w:r w:rsidR="00A94F6F" w:rsidRPr="00367D91">
              <w:t>:</w:t>
            </w:r>
          </w:p>
          <w:p w14:paraId="38992654" w14:textId="77777777" w:rsidR="00A94F6F" w:rsidRPr="00367D91" w:rsidRDefault="00084A04"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 xml:space="preserve">užsakyti ir gauti </w:t>
            </w:r>
            <w:r w:rsidR="007E4685" w:rsidRPr="00367D91">
              <w:rPr>
                <w:rFonts w:ascii="Times New Roman" w:hAnsi="Times New Roman" w:cs="Times New Roman"/>
                <w:noProof w:val="0"/>
                <w:sz w:val="24"/>
                <w:szCs w:val="24"/>
              </w:rPr>
              <w:t>prisijungimo sąlygas,</w:t>
            </w:r>
          </w:p>
          <w:p w14:paraId="489ECD1F" w14:textId="6CC00652" w:rsidR="00C10271" w:rsidRPr="00367D91" w:rsidRDefault="00C10271"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atlikti viešinimą;</w:t>
            </w:r>
          </w:p>
          <w:p w14:paraId="0A6E80D2" w14:textId="0EE7BF36" w:rsidR="00A94F6F" w:rsidRPr="00367D91" w:rsidRDefault="001825D8"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užsakyti</w:t>
            </w:r>
            <w:r w:rsidR="007E4685" w:rsidRPr="00367D91">
              <w:rPr>
                <w:rFonts w:ascii="Times New Roman" w:hAnsi="Times New Roman" w:cs="Times New Roman"/>
                <w:noProof w:val="0"/>
                <w:sz w:val="24"/>
                <w:szCs w:val="24"/>
              </w:rPr>
              <w:t xml:space="preserve"> </w:t>
            </w:r>
            <w:r w:rsidRPr="00367D91">
              <w:rPr>
                <w:rFonts w:ascii="Times New Roman" w:hAnsi="Times New Roman" w:cs="Times New Roman"/>
                <w:noProof w:val="0"/>
                <w:sz w:val="24"/>
                <w:szCs w:val="24"/>
              </w:rPr>
              <w:t xml:space="preserve">ir gauti </w:t>
            </w:r>
            <w:r w:rsidR="00084A04" w:rsidRPr="00367D91">
              <w:rPr>
                <w:rFonts w:ascii="Times New Roman" w:hAnsi="Times New Roman" w:cs="Times New Roman"/>
                <w:noProof w:val="0"/>
                <w:sz w:val="24"/>
                <w:szCs w:val="24"/>
              </w:rPr>
              <w:t>topografini</w:t>
            </w:r>
            <w:r w:rsidRPr="00367D91">
              <w:rPr>
                <w:rFonts w:ascii="Times New Roman" w:hAnsi="Times New Roman" w:cs="Times New Roman"/>
                <w:noProof w:val="0"/>
                <w:sz w:val="24"/>
                <w:szCs w:val="24"/>
              </w:rPr>
              <w:t>us</w:t>
            </w:r>
            <w:r w:rsidR="00A94F6F" w:rsidRPr="00367D91">
              <w:rPr>
                <w:rFonts w:ascii="Times New Roman" w:hAnsi="Times New Roman" w:cs="Times New Roman"/>
                <w:noProof w:val="0"/>
                <w:sz w:val="24"/>
                <w:szCs w:val="24"/>
              </w:rPr>
              <w:t xml:space="preserve"> </w:t>
            </w:r>
            <w:r w:rsidR="00084A04" w:rsidRPr="00367D91">
              <w:rPr>
                <w:rFonts w:ascii="Times New Roman" w:hAnsi="Times New Roman" w:cs="Times New Roman"/>
                <w:noProof w:val="0"/>
                <w:sz w:val="24"/>
                <w:szCs w:val="24"/>
              </w:rPr>
              <w:t>dokumentus,</w:t>
            </w:r>
          </w:p>
          <w:p w14:paraId="21659B63" w14:textId="77777777" w:rsidR="00084A04" w:rsidRPr="00367D91" w:rsidRDefault="007E4685"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 xml:space="preserve"> </w:t>
            </w:r>
            <w:r w:rsidR="001825D8" w:rsidRPr="00367D91">
              <w:rPr>
                <w:rFonts w:ascii="Times New Roman" w:hAnsi="Times New Roman" w:cs="Times New Roman"/>
                <w:noProof w:val="0"/>
                <w:sz w:val="24"/>
                <w:szCs w:val="24"/>
              </w:rPr>
              <w:t>pateikti prašymą „Infostatyba</w:t>
            </w:r>
            <w:r w:rsidR="00846B4F" w:rsidRPr="00367D91">
              <w:rPr>
                <w:rFonts w:ascii="Times New Roman" w:hAnsi="Times New Roman" w:cs="Times New Roman"/>
                <w:noProof w:val="0"/>
                <w:sz w:val="24"/>
                <w:szCs w:val="24"/>
              </w:rPr>
              <w:t xml:space="preserve">“ </w:t>
            </w:r>
            <w:r w:rsidR="001825D8" w:rsidRPr="00367D91">
              <w:rPr>
                <w:rFonts w:ascii="Times New Roman" w:hAnsi="Times New Roman" w:cs="Times New Roman"/>
                <w:noProof w:val="0"/>
                <w:sz w:val="24"/>
                <w:szCs w:val="24"/>
              </w:rPr>
              <w:t xml:space="preserve">ir gauti </w:t>
            </w:r>
            <w:r w:rsidRPr="00367D91">
              <w:rPr>
                <w:rFonts w:ascii="Times New Roman" w:hAnsi="Times New Roman" w:cs="Times New Roman"/>
                <w:noProof w:val="0"/>
                <w:sz w:val="24"/>
                <w:szCs w:val="24"/>
              </w:rPr>
              <w:t>statybą leidžiantį dokumentą</w:t>
            </w:r>
            <w:r w:rsidR="00C10271" w:rsidRPr="00367D91">
              <w:rPr>
                <w:rFonts w:ascii="Times New Roman" w:hAnsi="Times New Roman" w:cs="Times New Roman"/>
                <w:noProof w:val="0"/>
                <w:sz w:val="24"/>
                <w:szCs w:val="24"/>
              </w:rPr>
              <w:t>.</w:t>
            </w:r>
          </w:p>
          <w:p w14:paraId="3132C24B" w14:textId="1F2ADD4A" w:rsidR="00C10271" w:rsidRPr="00367D91" w:rsidRDefault="00C10271" w:rsidP="00C10271">
            <w:pPr>
              <w:jc w:val="both"/>
            </w:pPr>
            <w:r w:rsidRPr="00367D91">
              <w:rPr>
                <w:b/>
                <w:bCs/>
              </w:rPr>
              <w:t>Pastaba</w:t>
            </w:r>
            <w:r w:rsidRPr="00367D91">
              <w:t xml:space="preserve">: </w:t>
            </w:r>
            <w:r w:rsidR="00AB77B2" w:rsidRPr="00367D91">
              <w:t>taip pat projektavimo paslaugas apima projekto derinimas, jo pataisymai pagal užsakovo (statytojo) bei tikrinusių institucijų pastabas.</w:t>
            </w:r>
          </w:p>
        </w:tc>
      </w:tr>
      <w:tr w:rsidR="0004269A" w:rsidRPr="00367D91" w14:paraId="2F9B7E2F"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tcPr>
          <w:p w14:paraId="3724902A" w14:textId="177B2D88" w:rsidR="00084A04" w:rsidRPr="00367D91" w:rsidRDefault="00D44CAE" w:rsidP="00084A04">
            <w:pPr>
              <w:spacing w:line="276" w:lineRule="auto"/>
              <w:jc w:val="both"/>
            </w:pPr>
            <w:r w:rsidRPr="00367D91">
              <w:t>12</w:t>
            </w:r>
            <w:r w:rsidR="0057704D" w:rsidRPr="00367D91">
              <w:t>.3.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BB679D" w14:textId="1E193E8F" w:rsidR="00084A04" w:rsidRPr="00367D91" w:rsidRDefault="00FB49D5" w:rsidP="00084A04">
            <w:pPr>
              <w:spacing w:line="276" w:lineRule="auto"/>
              <w:jc w:val="both"/>
            </w:pPr>
            <w:r w:rsidRPr="00367D91">
              <w:t xml:space="preserve">projekto </w:t>
            </w:r>
            <w:r w:rsidR="00084A04" w:rsidRPr="00367D91">
              <w:t>vykdymo priežiūra</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0082A909" w14:textId="614713D0" w:rsidR="00084A04" w:rsidRPr="00367D91" w:rsidRDefault="001950AE" w:rsidP="001950AE">
            <w:pPr>
              <w:spacing w:line="276" w:lineRule="auto"/>
              <w:jc w:val="both"/>
              <w:rPr>
                <w:iCs/>
                <w:kern w:val="0"/>
                <w:lang w:eastAsia="lt-LT"/>
              </w:rPr>
            </w:pPr>
            <w:r w:rsidRPr="00367D91">
              <w:rPr>
                <w:iCs/>
                <w:kern w:val="0"/>
                <w:lang w:eastAsia="lt-LT"/>
              </w:rPr>
              <w:t>P</w:t>
            </w:r>
            <w:r w:rsidR="00CB3EE3" w:rsidRPr="00367D91">
              <w:rPr>
                <w:iCs/>
                <w:kern w:val="0"/>
                <w:lang w:eastAsia="lt-LT"/>
              </w:rPr>
              <w:t>ateiki</w:t>
            </w:r>
            <w:r w:rsidRPr="00367D91">
              <w:rPr>
                <w:iCs/>
                <w:kern w:val="0"/>
                <w:lang w:eastAsia="lt-LT"/>
              </w:rPr>
              <w:t>ama</w:t>
            </w:r>
            <w:r w:rsidR="00CB3EE3" w:rsidRPr="00367D91">
              <w:rPr>
                <w:iCs/>
                <w:kern w:val="0"/>
                <w:lang w:eastAsia="lt-LT"/>
              </w:rPr>
              <w:t xml:space="preserve"> galutin</w:t>
            </w:r>
            <w:r w:rsidRPr="00367D91">
              <w:rPr>
                <w:iCs/>
                <w:kern w:val="0"/>
                <w:lang w:eastAsia="lt-LT"/>
              </w:rPr>
              <w:t>ė</w:t>
            </w:r>
            <w:r w:rsidR="00CB3EE3" w:rsidRPr="00367D91">
              <w:rPr>
                <w:iCs/>
                <w:kern w:val="0"/>
                <w:lang w:eastAsia="lt-LT"/>
              </w:rPr>
              <w:t xml:space="preserve"> statinio projekto vykdymo priežiūros ataskait</w:t>
            </w:r>
            <w:r w:rsidRPr="00367D91">
              <w:rPr>
                <w:iCs/>
                <w:kern w:val="0"/>
                <w:lang w:eastAsia="lt-LT"/>
              </w:rPr>
              <w:t>a</w:t>
            </w:r>
            <w:r w:rsidR="00CB3EE3" w:rsidRPr="00367D91">
              <w:rPr>
                <w:iCs/>
                <w:kern w:val="0"/>
                <w:lang w:eastAsia="lt-LT"/>
              </w:rPr>
              <w:t>.</w:t>
            </w:r>
          </w:p>
        </w:tc>
      </w:tr>
      <w:tr w:rsidR="0004269A" w:rsidRPr="00367D91" w14:paraId="0E8F5D3E" w14:textId="77777777" w:rsidTr="00BA4BF6">
        <w:trPr>
          <w:trHeight w:val="4186"/>
        </w:trPr>
        <w:tc>
          <w:tcPr>
            <w:tcW w:w="828" w:type="dxa"/>
            <w:tcBorders>
              <w:top w:val="single" w:sz="4" w:space="0" w:color="auto"/>
              <w:left w:val="single" w:sz="4" w:space="0" w:color="auto"/>
              <w:bottom w:val="single" w:sz="4" w:space="0" w:color="auto"/>
              <w:right w:val="single" w:sz="4" w:space="0" w:color="auto"/>
            </w:tcBorders>
            <w:hideMark/>
          </w:tcPr>
          <w:p w14:paraId="5EB64602" w14:textId="0E9F7211" w:rsidR="00084A04" w:rsidRPr="00367D91" w:rsidRDefault="00D44CAE" w:rsidP="00084A04">
            <w:pPr>
              <w:spacing w:line="276" w:lineRule="auto"/>
              <w:jc w:val="both"/>
            </w:pPr>
            <w:r w:rsidRPr="00367D91">
              <w:t>13</w:t>
            </w:r>
            <w:r w:rsidR="00084A04"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11A89937" w14:textId="5DF9EA40" w:rsidR="00084A04" w:rsidRPr="00367D91" w:rsidRDefault="00084A04" w:rsidP="00084A04">
            <w:pPr>
              <w:spacing w:line="276" w:lineRule="auto"/>
              <w:jc w:val="both"/>
              <w:rPr>
                <w:u w:val="single"/>
              </w:rPr>
            </w:pPr>
            <w:r w:rsidRPr="00367D91">
              <w:t>Paslaugų teikimo pradžia ir trukmė</w:t>
            </w:r>
          </w:p>
        </w:tc>
        <w:tc>
          <w:tcPr>
            <w:tcW w:w="5841" w:type="dxa"/>
            <w:tcBorders>
              <w:top w:val="single" w:sz="4" w:space="0" w:color="auto"/>
              <w:left w:val="single" w:sz="4" w:space="0" w:color="auto"/>
              <w:bottom w:val="single" w:sz="4" w:space="0" w:color="auto"/>
              <w:right w:val="single" w:sz="4" w:space="0" w:color="auto"/>
            </w:tcBorders>
          </w:tcPr>
          <w:p w14:paraId="4B8FFB13" w14:textId="1B9EB559" w:rsidR="0099366E" w:rsidRPr="00367D91" w:rsidRDefault="00110EB3" w:rsidP="00C96E84">
            <w:pPr>
              <w:ind w:left="360"/>
              <w:jc w:val="both"/>
              <w:rPr>
                <w:i/>
                <w:iCs/>
                <w:lang w:eastAsia="lt-LT"/>
              </w:rPr>
            </w:pPr>
            <w:sdt>
              <w:sdtPr>
                <w:rPr>
                  <w:rFonts w:ascii="Segoe UI Symbol" w:hAnsi="Segoe UI Symbol" w:cs="Segoe UI Symbol"/>
                </w:rPr>
                <w:id w:val="-638494840"/>
                <w14:checkbox>
                  <w14:checked w14:val="1"/>
                  <w14:checkedState w14:val="2612" w14:font="MS Gothic"/>
                  <w14:uncheckedState w14:val="2610" w14:font="MS Gothic"/>
                </w14:checkbox>
              </w:sdtPr>
              <w:sdtEndPr/>
              <w:sdtContent>
                <w:r w:rsidR="001950AE" w:rsidRPr="00367D91">
                  <w:rPr>
                    <w:rFonts w:ascii="MS Gothic" w:eastAsia="MS Gothic" w:hAnsi="MS Gothic" w:cs="Segoe UI Symbol"/>
                  </w:rPr>
                  <w:t>☒</w:t>
                </w:r>
              </w:sdtContent>
            </w:sdt>
            <w:r w:rsidR="00C96E84" w:rsidRPr="00367D91">
              <w:rPr>
                <w:i/>
                <w:iCs/>
                <w:lang w:eastAsia="lt-LT"/>
              </w:rPr>
              <w:t xml:space="preserve"> </w:t>
            </w:r>
            <w:r w:rsidR="0099366E" w:rsidRPr="00367D91">
              <w:rPr>
                <w:i/>
                <w:iCs/>
                <w:lang w:eastAsia="lt-LT"/>
              </w:rPr>
              <w:t>Projektiniai pasiūlymai:</w:t>
            </w:r>
          </w:p>
          <w:p w14:paraId="298570CD" w14:textId="5F5AA26B" w:rsidR="0099366E" w:rsidRPr="00367D91" w:rsidRDefault="0099366E" w:rsidP="0099366E">
            <w:pPr>
              <w:pStyle w:val="ListParagraph"/>
              <w:jc w:val="both"/>
              <w:rPr>
                <w:rFonts w:ascii="Times New Roman" w:hAnsi="Times New Roman" w:cs="Times New Roman"/>
                <w:i/>
                <w:iCs/>
                <w:noProof w:val="0"/>
                <w:sz w:val="24"/>
                <w:szCs w:val="24"/>
                <w:lang w:eastAsia="lt-LT"/>
              </w:rPr>
            </w:pPr>
            <w:r w:rsidRPr="00367D91">
              <w:rPr>
                <w:rFonts w:ascii="Times New Roman" w:hAnsi="Times New Roman" w:cs="Times New Roman"/>
                <w:i/>
                <w:iCs/>
                <w:noProof w:val="0"/>
                <w:sz w:val="24"/>
                <w:szCs w:val="24"/>
                <w:lang w:eastAsia="lt-LT"/>
              </w:rPr>
              <w:t>p</w:t>
            </w:r>
            <w:r w:rsidR="00D827FA" w:rsidRPr="00367D91">
              <w:rPr>
                <w:rFonts w:ascii="Times New Roman" w:hAnsi="Times New Roman" w:cs="Times New Roman"/>
                <w:i/>
                <w:iCs/>
                <w:noProof w:val="0"/>
                <w:sz w:val="24"/>
                <w:szCs w:val="24"/>
                <w:lang w:eastAsia="lt-LT"/>
              </w:rPr>
              <w:t>r</w:t>
            </w:r>
            <w:r w:rsidRPr="00367D91">
              <w:rPr>
                <w:rFonts w:ascii="Times New Roman" w:hAnsi="Times New Roman" w:cs="Times New Roman"/>
                <w:i/>
                <w:iCs/>
                <w:noProof w:val="0"/>
                <w:sz w:val="24"/>
                <w:szCs w:val="24"/>
                <w:lang w:eastAsia="lt-LT"/>
              </w:rPr>
              <w:t xml:space="preserve">adžia </w:t>
            </w:r>
            <w:r w:rsidR="00B80149" w:rsidRPr="00367D91">
              <w:rPr>
                <w:rFonts w:ascii="Times New Roman" w:hAnsi="Times New Roman" w:cs="Times New Roman"/>
                <w:i/>
                <w:iCs/>
                <w:noProof w:val="0"/>
                <w:sz w:val="24"/>
                <w:szCs w:val="24"/>
                <w:lang w:eastAsia="lt-LT"/>
              </w:rPr>
              <w:t>– sutarties įsigaliojimo data</w:t>
            </w:r>
          </w:p>
          <w:p w14:paraId="4ABBDD69" w14:textId="0B5714F2" w:rsidR="0099366E" w:rsidRPr="00367D91" w:rsidRDefault="0099366E" w:rsidP="0099366E">
            <w:pPr>
              <w:pStyle w:val="ListParagraph"/>
              <w:jc w:val="both"/>
              <w:rPr>
                <w:rFonts w:ascii="Times New Roman" w:hAnsi="Times New Roman" w:cs="Times New Roman"/>
                <w:i/>
                <w:iCs/>
                <w:noProof w:val="0"/>
                <w:sz w:val="24"/>
                <w:szCs w:val="24"/>
                <w:lang w:eastAsia="lt-LT"/>
              </w:rPr>
            </w:pPr>
            <w:r w:rsidRPr="00367D91">
              <w:rPr>
                <w:rFonts w:ascii="Times New Roman" w:hAnsi="Times New Roman" w:cs="Times New Roman"/>
                <w:i/>
                <w:iCs/>
                <w:noProof w:val="0"/>
                <w:sz w:val="24"/>
                <w:szCs w:val="24"/>
                <w:lang w:eastAsia="lt-LT"/>
              </w:rPr>
              <w:t>trukmė</w:t>
            </w:r>
            <w:r w:rsidR="00B80149" w:rsidRPr="00367D91">
              <w:rPr>
                <w:rFonts w:ascii="Times New Roman" w:hAnsi="Times New Roman" w:cs="Times New Roman"/>
                <w:i/>
                <w:iCs/>
                <w:noProof w:val="0"/>
                <w:sz w:val="24"/>
                <w:szCs w:val="24"/>
                <w:lang w:eastAsia="lt-LT"/>
              </w:rPr>
              <w:t xml:space="preserve"> 165 k. d.</w:t>
            </w:r>
          </w:p>
          <w:p w14:paraId="6D9FE1F7" w14:textId="77777777" w:rsidR="0099366E" w:rsidRPr="00367D91" w:rsidRDefault="0099366E" w:rsidP="005619D8">
            <w:pPr>
              <w:pStyle w:val="ListParagraph"/>
              <w:spacing w:after="0"/>
              <w:jc w:val="both"/>
              <w:rPr>
                <w:rFonts w:ascii="Times New Roman" w:hAnsi="Times New Roman" w:cs="Times New Roman"/>
                <w:i/>
                <w:iCs/>
                <w:noProof w:val="0"/>
                <w:sz w:val="24"/>
                <w:szCs w:val="24"/>
                <w:lang w:eastAsia="lt-LT"/>
              </w:rPr>
            </w:pPr>
          </w:p>
          <w:p w14:paraId="5F9B4ECD" w14:textId="080B6E9A" w:rsidR="0099366E" w:rsidRPr="00367D91" w:rsidRDefault="00110EB3" w:rsidP="00C96E84">
            <w:pPr>
              <w:ind w:left="360"/>
              <w:jc w:val="both"/>
              <w:rPr>
                <w:i/>
                <w:iCs/>
                <w:lang w:eastAsia="lt-LT"/>
              </w:rPr>
            </w:pPr>
            <w:sdt>
              <w:sdtPr>
                <w:rPr>
                  <w:rFonts w:ascii="Segoe UI Symbol" w:hAnsi="Segoe UI Symbol" w:cs="Segoe UI Symbol"/>
                </w:rPr>
                <w:id w:val="-1714107941"/>
                <w14:checkbox>
                  <w14:checked w14:val="1"/>
                  <w14:checkedState w14:val="2612" w14:font="MS Gothic"/>
                  <w14:uncheckedState w14:val="2610" w14:font="MS Gothic"/>
                </w14:checkbox>
              </w:sdtPr>
              <w:sdtEndPr/>
              <w:sdtContent>
                <w:r w:rsidR="001950AE" w:rsidRPr="00367D91">
                  <w:rPr>
                    <w:rFonts w:ascii="MS Gothic" w:eastAsia="MS Gothic" w:hAnsi="MS Gothic" w:cs="Segoe UI Symbol"/>
                  </w:rPr>
                  <w:t>☒</w:t>
                </w:r>
              </w:sdtContent>
            </w:sdt>
            <w:r w:rsidR="00C96E84" w:rsidRPr="00367D91">
              <w:rPr>
                <w:i/>
                <w:iCs/>
                <w:lang w:eastAsia="lt-LT"/>
              </w:rPr>
              <w:t xml:space="preserve"> </w:t>
            </w:r>
            <w:r w:rsidR="0099366E" w:rsidRPr="00367D91">
              <w:rPr>
                <w:i/>
                <w:iCs/>
                <w:lang w:eastAsia="lt-LT"/>
              </w:rPr>
              <w:t>Techninio projekto parengimas</w:t>
            </w:r>
          </w:p>
          <w:p w14:paraId="6A192E8F" w14:textId="319F37DE" w:rsidR="00636F1C" w:rsidRPr="00367D91" w:rsidRDefault="00636F1C" w:rsidP="00636F1C">
            <w:pPr>
              <w:pStyle w:val="ListParagraph"/>
              <w:jc w:val="both"/>
              <w:rPr>
                <w:rFonts w:ascii="Times New Roman" w:hAnsi="Times New Roman" w:cs="Times New Roman"/>
                <w:i/>
                <w:iCs/>
                <w:noProof w:val="0"/>
                <w:sz w:val="24"/>
                <w:szCs w:val="24"/>
                <w:lang w:eastAsia="lt-LT"/>
              </w:rPr>
            </w:pPr>
            <w:r w:rsidRPr="00367D91">
              <w:rPr>
                <w:rFonts w:ascii="Times New Roman" w:hAnsi="Times New Roman" w:cs="Times New Roman"/>
                <w:i/>
                <w:iCs/>
                <w:noProof w:val="0"/>
                <w:sz w:val="24"/>
                <w:szCs w:val="24"/>
                <w:lang w:eastAsia="lt-LT"/>
              </w:rPr>
              <w:t xml:space="preserve">pradžia </w:t>
            </w:r>
            <w:r w:rsidR="00C57577" w:rsidRPr="00367D91">
              <w:rPr>
                <w:rFonts w:ascii="Times New Roman" w:hAnsi="Times New Roman" w:cs="Times New Roman"/>
                <w:i/>
                <w:iCs/>
                <w:noProof w:val="0"/>
                <w:sz w:val="24"/>
                <w:szCs w:val="24"/>
                <w:lang w:eastAsia="lt-LT"/>
              </w:rPr>
              <w:t>–</w:t>
            </w:r>
            <w:r w:rsidR="001E4EA5" w:rsidRPr="00367D91">
              <w:rPr>
                <w:rFonts w:ascii="Times New Roman" w:hAnsi="Times New Roman" w:cs="Times New Roman"/>
                <w:i/>
                <w:iCs/>
                <w:noProof w:val="0"/>
                <w:sz w:val="24"/>
                <w:szCs w:val="24"/>
                <w:lang w:eastAsia="lt-LT"/>
              </w:rPr>
              <w:t xml:space="preserve"> </w:t>
            </w:r>
            <w:r w:rsidR="003D65E9" w:rsidRPr="00367D91">
              <w:rPr>
                <w:rFonts w:ascii="Times New Roman" w:hAnsi="Times New Roman" w:cs="Times New Roman"/>
                <w:i/>
                <w:iCs/>
                <w:noProof w:val="0"/>
                <w:sz w:val="24"/>
                <w:szCs w:val="24"/>
                <w:lang w:eastAsia="lt-LT"/>
              </w:rPr>
              <w:t>pritarim</w:t>
            </w:r>
            <w:r w:rsidR="001E4EA5" w:rsidRPr="00367D91">
              <w:rPr>
                <w:rFonts w:ascii="Times New Roman" w:hAnsi="Times New Roman" w:cs="Times New Roman"/>
                <w:i/>
                <w:iCs/>
                <w:noProof w:val="0"/>
                <w:sz w:val="24"/>
                <w:szCs w:val="24"/>
                <w:lang w:eastAsia="lt-LT"/>
              </w:rPr>
              <w:t>as</w:t>
            </w:r>
            <w:r w:rsidR="003D65E9" w:rsidRPr="00367D91">
              <w:rPr>
                <w:rFonts w:ascii="Times New Roman" w:hAnsi="Times New Roman" w:cs="Times New Roman"/>
                <w:i/>
                <w:iCs/>
                <w:noProof w:val="0"/>
                <w:sz w:val="24"/>
                <w:szCs w:val="24"/>
                <w:lang w:eastAsia="lt-LT"/>
              </w:rPr>
              <w:t xml:space="preserve"> projektinia</w:t>
            </w:r>
            <w:r w:rsidR="001E4EA5" w:rsidRPr="00367D91">
              <w:rPr>
                <w:rFonts w:ascii="Times New Roman" w:hAnsi="Times New Roman" w:cs="Times New Roman"/>
                <w:i/>
                <w:iCs/>
                <w:noProof w:val="0"/>
                <w:sz w:val="24"/>
                <w:szCs w:val="24"/>
                <w:lang w:eastAsia="lt-LT"/>
              </w:rPr>
              <w:t>m</w:t>
            </w:r>
            <w:r w:rsidR="003D65E9" w:rsidRPr="00367D91">
              <w:rPr>
                <w:rFonts w:ascii="Times New Roman" w:hAnsi="Times New Roman" w:cs="Times New Roman"/>
                <w:i/>
                <w:iCs/>
                <w:noProof w:val="0"/>
                <w:sz w:val="24"/>
                <w:szCs w:val="24"/>
                <w:lang w:eastAsia="lt-LT"/>
              </w:rPr>
              <w:t>s pasiūlymams</w:t>
            </w:r>
          </w:p>
          <w:p w14:paraId="2AB6CEE9" w14:textId="3101FD7F" w:rsidR="007E4685" w:rsidRPr="00367D91" w:rsidRDefault="00636F1C" w:rsidP="00335E7E">
            <w:pPr>
              <w:pStyle w:val="ListParagraph"/>
              <w:jc w:val="both"/>
              <w:rPr>
                <w:rFonts w:ascii="Times New Roman" w:hAnsi="Times New Roman" w:cs="Times New Roman"/>
                <w:i/>
                <w:iCs/>
                <w:noProof w:val="0"/>
                <w:sz w:val="24"/>
                <w:szCs w:val="24"/>
                <w:lang w:eastAsia="lt-LT"/>
              </w:rPr>
            </w:pPr>
            <w:r w:rsidRPr="00367D91">
              <w:rPr>
                <w:rFonts w:ascii="Times New Roman" w:hAnsi="Times New Roman" w:cs="Times New Roman"/>
                <w:i/>
                <w:iCs/>
                <w:noProof w:val="0"/>
                <w:sz w:val="24"/>
                <w:szCs w:val="24"/>
                <w:lang w:eastAsia="lt-LT"/>
              </w:rPr>
              <w:t>trukmė</w:t>
            </w:r>
            <w:r w:rsidR="00C57577" w:rsidRPr="00367D91">
              <w:rPr>
                <w:rFonts w:ascii="Times New Roman" w:hAnsi="Times New Roman" w:cs="Times New Roman"/>
                <w:i/>
                <w:iCs/>
                <w:noProof w:val="0"/>
                <w:sz w:val="24"/>
                <w:szCs w:val="24"/>
                <w:lang w:eastAsia="lt-LT"/>
              </w:rPr>
              <w:t xml:space="preserve"> 105 k. d.</w:t>
            </w:r>
          </w:p>
          <w:p w14:paraId="0B25C055" w14:textId="77777777" w:rsidR="00994494" w:rsidRPr="00367D91" w:rsidRDefault="00994494" w:rsidP="005619D8">
            <w:pPr>
              <w:pStyle w:val="ListParagraph"/>
              <w:spacing w:after="0"/>
              <w:jc w:val="both"/>
              <w:rPr>
                <w:rFonts w:ascii="Times New Roman" w:hAnsi="Times New Roman" w:cs="Times New Roman"/>
                <w:i/>
                <w:iCs/>
                <w:noProof w:val="0"/>
                <w:sz w:val="24"/>
                <w:szCs w:val="24"/>
                <w:lang w:eastAsia="lt-LT"/>
              </w:rPr>
            </w:pPr>
          </w:p>
          <w:p w14:paraId="4C4EC410" w14:textId="16A9AD22" w:rsidR="0099366E" w:rsidRPr="00367D91" w:rsidRDefault="00110EB3" w:rsidP="00C96E84">
            <w:pPr>
              <w:ind w:left="360"/>
              <w:jc w:val="both"/>
              <w:rPr>
                <w:u w:val="single"/>
              </w:rPr>
            </w:pPr>
            <w:sdt>
              <w:sdtPr>
                <w:rPr>
                  <w:rFonts w:ascii="Segoe UI Symbol" w:hAnsi="Segoe UI Symbol" w:cs="Segoe UI Symbol"/>
                </w:rPr>
                <w:id w:val="-1382319787"/>
                <w14:checkbox>
                  <w14:checked w14:val="1"/>
                  <w14:checkedState w14:val="2612" w14:font="MS Gothic"/>
                  <w14:uncheckedState w14:val="2610" w14:font="MS Gothic"/>
                </w14:checkbox>
              </w:sdtPr>
              <w:sdtEndPr/>
              <w:sdtContent>
                <w:r w:rsidR="00825A1B" w:rsidRPr="00367D91">
                  <w:rPr>
                    <w:rFonts w:ascii="MS Gothic" w:eastAsia="MS Gothic" w:hAnsi="MS Gothic" w:cs="Segoe UI Symbol"/>
                  </w:rPr>
                  <w:t>☒</w:t>
                </w:r>
              </w:sdtContent>
            </w:sdt>
            <w:r w:rsidR="00C96E84" w:rsidRPr="00367D91">
              <w:rPr>
                <w:i/>
                <w:iCs/>
                <w:lang w:eastAsia="lt-LT"/>
              </w:rPr>
              <w:t xml:space="preserve"> </w:t>
            </w:r>
            <w:r w:rsidR="0099366E" w:rsidRPr="00367D91">
              <w:rPr>
                <w:i/>
                <w:iCs/>
                <w:lang w:eastAsia="lt-LT"/>
              </w:rPr>
              <w:t>Projekto vykdymo priežiūros paslaugos</w:t>
            </w:r>
          </w:p>
          <w:p w14:paraId="3B1B299A" w14:textId="790C8C64" w:rsidR="007E4685" w:rsidRPr="00367D91" w:rsidRDefault="00D827FA" w:rsidP="007E4685">
            <w:pPr>
              <w:pStyle w:val="ListParagraph"/>
              <w:jc w:val="both"/>
              <w:rPr>
                <w:rFonts w:ascii="Times New Roman" w:hAnsi="Times New Roman" w:cs="Times New Roman"/>
                <w:i/>
                <w:iCs/>
                <w:noProof w:val="0"/>
                <w:sz w:val="24"/>
                <w:szCs w:val="24"/>
                <w:lang w:eastAsia="lt-LT"/>
              </w:rPr>
            </w:pPr>
            <w:r w:rsidRPr="00367D91">
              <w:rPr>
                <w:rFonts w:ascii="Times New Roman" w:hAnsi="Times New Roman" w:cs="Times New Roman"/>
                <w:i/>
                <w:iCs/>
                <w:noProof w:val="0"/>
                <w:sz w:val="24"/>
                <w:szCs w:val="24"/>
                <w:lang w:eastAsia="lt-LT"/>
              </w:rPr>
              <w:t xml:space="preserve">pradžia </w:t>
            </w:r>
            <w:r w:rsidR="00685A66" w:rsidRPr="00367D91">
              <w:rPr>
                <w:rFonts w:ascii="Times New Roman" w:hAnsi="Times New Roman" w:cs="Times New Roman"/>
                <w:i/>
                <w:iCs/>
                <w:noProof w:val="0"/>
                <w:sz w:val="24"/>
                <w:szCs w:val="24"/>
                <w:lang w:eastAsia="lt-LT"/>
              </w:rPr>
              <w:t>– rangos darbų pradžia</w:t>
            </w:r>
            <w:r w:rsidR="000B5E1E" w:rsidRPr="00367D91">
              <w:rPr>
                <w:rFonts w:ascii="Times New Roman" w:hAnsi="Times New Roman" w:cs="Times New Roman"/>
                <w:i/>
                <w:iCs/>
                <w:noProof w:val="0"/>
                <w:sz w:val="24"/>
                <w:szCs w:val="24"/>
                <w:lang w:eastAsia="lt-LT"/>
              </w:rPr>
              <w:t>;</w:t>
            </w:r>
          </w:p>
          <w:p w14:paraId="1C17D5EF" w14:textId="7172C126" w:rsidR="007E4685" w:rsidRPr="00367D91" w:rsidRDefault="007E4685" w:rsidP="007E4685">
            <w:pPr>
              <w:pStyle w:val="ListParagraph"/>
              <w:jc w:val="both"/>
              <w:rPr>
                <w:rFonts w:ascii="Times New Roman" w:hAnsi="Times New Roman" w:cs="Times New Roman"/>
                <w:i/>
                <w:iCs/>
                <w:noProof w:val="0"/>
                <w:sz w:val="24"/>
                <w:szCs w:val="24"/>
                <w:lang w:eastAsia="lt-LT"/>
              </w:rPr>
            </w:pPr>
            <w:r w:rsidRPr="00367D91">
              <w:rPr>
                <w:rFonts w:ascii="Times New Roman" w:hAnsi="Times New Roman" w:cs="Times New Roman"/>
                <w:i/>
                <w:iCs/>
                <w:noProof w:val="0"/>
                <w:sz w:val="24"/>
                <w:szCs w:val="24"/>
                <w:lang w:eastAsia="lt-LT"/>
              </w:rPr>
              <w:t>trukmė</w:t>
            </w:r>
            <w:r w:rsidR="00685A66" w:rsidRPr="00367D91">
              <w:rPr>
                <w:rFonts w:ascii="Times New Roman" w:hAnsi="Times New Roman" w:cs="Times New Roman"/>
                <w:i/>
                <w:iCs/>
                <w:noProof w:val="0"/>
                <w:sz w:val="24"/>
                <w:szCs w:val="24"/>
                <w:lang w:eastAsia="lt-LT"/>
              </w:rPr>
              <w:t xml:space="preserve"> – visų statybos darbų vykdymo metu</w:t>
            </w:r>
            <w:r w:rsidR="000B5E1E" w:rsidRPr="00367D91">
              <w:rPr>
                <w:rFonts w:ascii="Times New Roman" w:hAnsi="Times New Roman" w:cs="Times New Roman"/>
                <w:i/>
                <w:iCs/>
                <w:noProof w:val="0"/>
                <w:sz w:val="24"/>
                <w:szCs w:val="24"/>
                <w:lang w:eastAsia="lt-LT"/>
              </w:rPr>
              <w:t>;</w:t>
            </w:r>
          </w:p>
          <w:p w14:paraId="0C0A9F56" w14:textId="6ECA1A62" w:rsidR="007E4685" w:rsidRPr="00367D91" w:rsidRDefault="007E4685" w:rsidP="005619D8">
            <w:pPr>
              <w:pStyle w:val="ListParagraph"/>
              <w:spacing w:after="0"/>
              <w:jc w:val="both"/>
              <w:rPr>
                <w:rFonts w:ascii="Times New Roman" w:hAnsi="Times New Roman" w:cs="Times New Roman"/>
                <w:i/>
                <w:iCs/>
                <w:noProof w:val="0"/>
                <w:sz w:val="24"/>
                <w:szCs w:val="24"/>
                <w:lang w:eastAsia="lt-LT"/>
              </w:rPr>
            </w:pPr>
            <w:r w:rsidRPr="00367D91">
              <w:rPr>
                <w:rFonts w:ascii="Times New Roman" w:hAnsi="Times New Roman" w:cs="Times New Roman"/>
                <w:i/>
                <w:noProof w:val="0"/>
                <w:sz w:val="24"/>
                <w:szCs w:val="24"/>
                <w:lang w:eastAsia="lt-LT"/>
              </w:rPr>
              <w:t>iki</w:t>
            </w:r>
            <w:r w:rsidRPr="00367D91">
              <w:rPr>
                <w:rFonts w:ascii="Times New Roman" w:hAnsi="Times New Roman" w:cs="Times New Roman"/>
                <w:i/>
                <w:iCs/>
                <w:noProof w:val="0"/>
                <w:sz w:val="24"/>
                <w:szCs w:val="24"/>
                <w:lang w:eastAsia="lt-LT"/>
              </w:rPr>
              <w:t xml:space="preserve"> </w:t>
            </w:r>
            <w:r w:rsidR="000B5E1E" w:rsidRPr="00367D91">
              <w:rPr>
                <w:rFonts w:ascii="Times New Roman" w:hAnsi="Times New Roman" w:cs="Times New Roman"/>
                <w:i/>
                <w:iCs/>
                <w:noProof w:val="0"/>
                <w:sz w:val="24"/>
                <w:szCs w:val="24"/>
                <w:lang w:eastAsia="lt-LT"/>
              </w:rPr>
              <w:t>– statybos darbų perdavimo-priėmimo akto pasirašymo dienos</w:t>
            </w:r>
            <w:r w:rsidRPr="00367D91">
              <w:rPr>
                <w:rFonts w:ascii="Times New Roman" w:hAnsi="Times New Roman" w:cs="Times New Roman"/>
                <w:i/>
                <w:iCs/>
                <w:noProof w:val="0"/>
                <w:sz w:val="20"/>
                <w:szCs w:val="20"/>
                <w:lang w:eastAsia="lt-LT"/>
              </w:rPr>
              <w:t>.</w:t>
            </w:r>
          </w:p>
        </w:tc>
      </w:tr>
      <w:tr w:rsidR="0004269A" w:rsidRPr="00367D91" w14:paraId="7633C2BC" w14:textId="77777777" w:rsidTr="00BA4BF6">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084A04" w:rsidRPr="00367D91" w:rsidRDefault="00084A04" w:rsidP="00084A04">
            <w:pPr>
              <w:spacing w:line="276" w:lineRule="auto"/>
              <w:jc w:val="both"/>
            </w:pPr>
          </w:p>
        </w:tc>
        <w:tc>
          <w:tcPr>
            <w:tcW w:w="8665"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367D91" w:rsidRDefault="00084A04" w:rsidP="006C54C4">
            <w:pPr>
              <w:spacing w:line="276" w:lineRule="auto"/>
              <w:ind w:left="360"/>
              <w:jc w:val="center"/>
              <w:rPr>
                <w:b/>
              </w:rPr>
            </w:pPr>
            <w:r w:rsidRPr="00367D91">
              <w:rPr>
                <w:b/>
              </w:rPr>
              <w:t>III. Reikalavimai projektavimo paslaugoms</w:t>
            </w:r>
          </w:p>
        </w:tc>
      </w:tr>
      <w:tr w:rsidR="0004269A" w:rsidRPr="00367D91" w14:paraId="567A610D" w14:textId="77777777" w:rsidTr="00BA4BF6">
        <w:trPr>
          <w:trHeight w:val="1969"/>
        </w:trPr>
        <w:tc>
          <w:tcPr>
            <w:tcW w:w="828" w:type="dxa"/>
            <w:tcBorders>
              <w:top w:val="single" w:sz="4" w:space="0" w:color="auto"/>
              <w:left w:val="single" w:sz="4" w:space="0" w:color="auto"/>
              <w:bottom w:val="single" w:sz="4" w:space="0" w:color="auto"/>
              <w:right w:val="single" w:sz="4" w:space="0" w:color="auto"/>
            </w:tcBorders>
            <w:hideMark/>
          </w:tcPr>
          <w:p w14:paraId="3AC28D06" w14:textId="5D740624" w:rsidR="00084A04" w:rsidRPr="00367D91" w:rsidRDefault="00D44CAE" w:rsidP="00084A04">
            <w:pPr>
              <w:spacing w:line="276" w:lineRule="auto"/>
              <w:jc w:val="both"/>
            </w:pPr>
            <w:r w:rsidRPr="00367D91">
              <w:t>14</w:t>
            </w:r>
            <w:r w:rsidR="00084A04"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54A8FA37" w14:textId="2A9775AD" w:rsidR="00084A04" w:rsidRPr="00F816DC" w:rsidRDefault="00084A04" w:rsidP="00084A04">
            <w:pPr>
              <w:spacing w:line="276" w:lineRule="auto"/>
              <w:jc w:val="both"/>
              <w:rPr>
                <w:u w:val="single"/>
              </w:rPr>
            </w:pPr>
            <w:r w:rsidRPr="00F816DC">
              <w:t>Projekto rengimo dokumentams taikomi teisės aktai, normatyviniai statybos techniniai dokumentai bei normatyviniai statinio saugos ir paskirties dokumentai</w:t>
            </w:r>
            <w:r w:rsidR="00CC2A02" w:rsidRPr="00F816DC">
              <w:t>, teritorijų planavimo dokumentai</w:t>
            </w:r>
            <w:r w:rsidRPr="00F816DC">
              <w:t>.</w:t>
            </w:r>
          </w:p>
        </w:tc>
        <w:tc>
          <w:tcPr>
            <w:tcW w:w="5841" w:type="dxa"/>
            <w:tcBorders>
              <w:top w:val="single" w:sz="4" w:space="0" w:color="auto"/>
              <w:left w:val="single" w:sz="4" w:space="0" w:color="auto"/>
              <w:bottom w:val="single" w:sz="4" w:space="0" w:color="auto"/>
              <w:right w:val="single" w:sz="4" w:space="0" w:color="auto"/>
            </w:tcBorders>
            <w:hideMark/>
          </w:tcPr>
          <w:p w14:paraId="62938865" w14:textId="09DE45D4" w:rsidR="007E4685" w:rsidRPr="00367D91" w:rsidRDefault="00650C3E" w:rsidP="008D637C">
            <w:pPr>
              <w:spacing w:line="276" w:lineRule="auto"/>
              <w:jc w:val="both"/>
              <w:rPr>
                <w:kern w:val="0"/>
                <w:lang w:eastAsia="lt-LT"/>
              </w:rPr>
            </w:pPr>
            <w:r w:rsidRPr="00367D91">
              <w:rPr>
                <w:kern w:val="0"/>
                <w:lang w:eastAsia="lt-LT"/>
              </w:rPr>
              <w:t>P</w:t>
            </w:r>
            <w:r w:rsidR="00084A04" w:rsidRPr="00367D91">
              <w:rPr>
                <w:kern w:val="0"/>
                <w:lang w:eastAsia="lt-LT"/>
              </w:rPr>
              <w:t>rojektavimo dokumentai turi atitikti</w:t>
            </w:r>
            <w:r w:rsidR="00B1701A" w:rsidRPr="00367D91">
              <w:rPr>
                <w:kern w:val="0"/>
                <w:lang w:eastAsia="lt-LT"/>
              </w:rPr>
              <w:t xml:space="preserve"> </w:t>
            </w:r>
            <w:r w:rsidR="008D637C" w:rsidRPr="00367D91">
              <w:rPr>
                <w:kern w:val="0"/>
                <w:lang w:eastAsia="lt-LT"/>
              </w:rPr>
              <w:t xml:space="preserve">privalomųjų statinio projekto rengimo dokumentų ir kitų </w:t>
            </w:r>
            <w:r w:rsidR="00084A04" w:rsidRPr="00367D91">
              <w:rPr>
                <w:kern w:val="0"/>
                <w:lang w:eastAsia="lt-LT"/>
              </w:rPr>
              <w:t>norminių teisės aktų reikalavimus, o jais grindžiami sprendiniai suderinti su teritorijos infrastruktūros plėtra.</w:t>
            </w:r>
            <w:r w:rsidR="00204EB3" w:rsidRPr="00367D91">
              <w:rPr>
                <w:kern w:val="0"/>
                <w:lang w:eastAsia="lt-LT"/>
              </w:rPr>
              <w:t xml:space="preserve"> Jeigu yra galiojantys, nurodomi</w:t>
            </w:r>
            <w:r w:rsidR="007C5712" w:rsidRPr="00367D91">
              <w:rPr>
                <w:kern w:val="0"/>
                <w:lang w:eastAsia="lt-LT"/>
              </w:rPr>
              <w:t xml:space="preserve"> ir</w:t>
            </w:r>
            <w:r w:rsidR="00204EB3" w:rsidRPr="00367D91">
              <w:rPr>
                <w:kern w:val="0"/>
                <w:lang w:eastAsia="lt-LT"/>
              </w:rPr>
              <w:t xml:space="preserve"> specifiniai norminiai dokumentai, kuriais vadovaujantis turi būti rengiami projekto sprendiniai</w:t>
            </w:r>
            <w:r w:rsidR="007E4685" w:rsidRPr="00367D91">
              <w:rPr>
                <w:kern w:val="0"/>
                <w:lang w:eastAsia="lt-LT"/>
              </w:rPr>
              <w:t>.</w:t>
            </w:r>
          </w:p>
          <w:p w14:paraId="125B9FDF" w14:textId="5D5EA677" w:rsidR="007E4685" w:rsidRPr="00F816DC" w:rsidRDefault="007E4685" w:rsidP="007E4685">
            <w:pPr>
              <w:spacing w:line="276" w:lineRule="auto"/>
              <w:jc w:val="both"/>
              <w:rPr>
                <w:kern w:val="0"/>
                <w:sz w:val="16"/>
                <w:szCs w:val="16"/>
                <w:lang w:eastAsia="lt-LT"/>
              </w:rPr>
            </w:pPr>
          </w:p>
          <w:p w14:paraId="05FA23CE" w14:textId="15DCB564" w:rsidR="007E4685" w:rsidRPr="00367D91" w:rsidRDefault="007E4685" w:rsidP="007E4685">
            <w:pPr>
              <w:spacing w:line="276" w:lineRule="auto"/>
              <w:jc w:val="both"/>
              <w:rPr>
                <w:kern w:val="0"/>
                <w:lang w:eastAsia="lt-LT"/>
              </w:rPr>
            </w:pPr>
            <w:r w:rsidRPr="00367D91">
              <w:rPr>
                <w:kern w:val="0"/>
                <w:lang w:eastAsia="lt-LT"/>
              </w:rPr>
              <w:t>Normatyviniai statybos techniniai dokumentai, privalomi visiems statybos dalyviams:</w:t>
            </w:r>
          </w:p>
          <w:p w14:paraId="683C50A7" w14:textId="67671A20" w:rsidR="007E4685" w:rsidRPr="00367D91" w:rsidRDefault="00110EB3" w:rsidP="007E4685">
            <w:pPr>
              <w:spacing w:line="276" w:lineRule="auto"/>
              <w:jc w:val="both"/>
              <w:rPr>
                <w:i/>
                <w:iCs/>
                <w:kern w:val="0"/>
                <w:lang w:eastAsia="lt-LT"/>
              </w:rPr>
            </w:pPr>
            <w:sdt>
              <w:sdtPr>
                <w:rPr>
                  <w:rFonts w:ascii="Segoe UI Symbol" w:hAnsi="Segoe UI Symbol" w:cs="Segoe UI Symbol"/>
                </w:rPr>
                <w:id w:val="1579097078"/>
                <w14:checkbox>
                  <w14:checked w14:val="1"/>
                  <w14:checkedState w14:val="2612" w14:font="MS Gothic"/>
                  <w14:uncheckedState w14:val="2610" w14:font="MS Gothic"/>
                </w14:checkbox>
              </w:sdtPr>
              <w:sdtEndPr/>
              <w:sdtContent>
                <w:r w:rsidR="00650C3E"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statybos techniniai reglamentai,</w:t>
            </w:r>
          </w:p>
          <w:p w14:paraId="6CEF070F" w14:textId="4561486D" w:rsidR="007E4685" w:rsidRPr="00367D91" w:rsidRDefault="00110EB3" w:rsidP="007E4685">
            <w:pPr>
              <w:spacing w:line="276" w:lineRule="auto"/>
              <w:jc w:val="both"/>
              <w:rPr>
                <w:i/>
                <w:iCs/>
                <w:kern w:val="0"/>
                <w:lang w:eastAsia="lt-LT"/>
              </w:rPr>
            </w:pPr>
            <w:sdt>
              <w:sdtPr>
                <w:rPr>
                  <w:rFonts w:ascii="Segoe UI Symbol" w:hAnsi="Segoe UI Symbol" w:cs="Segoe UI Symbol"/>
                </w:rPr>
                <w:id w:val="597599049"/>
                <w14:checkbox>
                  <w14:checked w14:val="1"/>
                  <w14:checkedState w14:val="2612" w14:font="MS Gothic"/>
                  <w14:uncheckedState w14:val="2610" w14:font="MS Gothic"/>
                </w14:checkbox>
              </w:sdtPr>
              <w:sdtEndPr/>
              <w:sdtContent>
                <w:r w:rsidR="00650C3E"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Vyriausybės įgaliotų institucijų teisės aktai – PTR, KTR, HN, elektros įrenginių įrengimo taisyklės, priešgaisriniai reikalavimai, saugos ir sveikatos reikalavimai ir kt.</w:t>
            </w:r>
          </w:p>
          <w:p w14:paraId="28EEB5F9" w14:textId="402450D8" w:rsidR="007E4685" w:rsidRPr="00367D91" w:rsidRDefault="007E4685" w:rsidP="007E4685">
            <w:pPr>
              <w:spacing w:line="276" w:lineRule="auto"/>
              <w:jc w:val="both"/>
              <w:rPr>
                <w:i/>
                <w:iCs/>
                <w:kern w:val="0"/>
                <w:lang w:eastAsia="lt-LT"/>
              </w:rPr>
            </w:pPr>
            <w:r w:rsidRPr="00367D91">
              <w:rPr>
                <w:i/>
                <w:iCs/>
                <w:kern w:val="0"/>
                <w:lang w:eastAsia="lt-LT"/>
              </w:rPr>
              <w:t xml:space="preserve">Kiti normatyviniai statybos techniniai dokumentai, kaip statybos taisyklės, statinių naudojimo ir techninės priežiūros taisyklės, Lietuvos standartai, taip pat kaip Lietuvos standartai perimti Europos ir tarptautiniai </w:t>
            </w:r>
            <w:r w:rsidRPr="00367D91">
              <w:rPr>
                <w:i/>
                <w:iCs/>
                <w:kern w:val="0"/>
                <w:lang w:eastAsia="lt-LT"/>
              </w:rPr>
              <w:lastRenderedPageBreak/>
              <w:t>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w:t>
            </w:r>
          </w:p>
          <w:p w14:paraId="56A0AB0B" w14:textId="4C3E40BD" w:rsidR="007E4685" w:rsidRPr="00367D91" w:rsidRDefault="007E4685" w:rsidP="007E4685">
            <w:pPr>
              <w:spacing w:line="276" w:lineRule="auto"/>
              <w:jc w:val="both"/>
              <w:rPr>
                <w:i/>
                <w:iCs/>
                <w:kern w:val="0"/>
                <w:lang w:eastAsia="lt-LT"/>
              </w:rPr>
            </w:pPr>
            <w:r w:rsidRPr="00367D91">
              <w:rPr>
                <w:i/>
                <w:iCs/>
                <w:kern w:val="0"/>
                <w:lang w:eastAsia="lt-LT"/>
              </w:rPr>
              <w:t>Nurodant standartą, techninį liudijimą ar bendrąsias technines specifikacijas turi būti laikomasi tokios pirmumo tvarkos pirmiausia nurodant:</w:t>
            </w:r>
          </w:p>
          <w:p w14:paraId="6CCE9AC9" w14:textId="490F959D" w:rsidR="007E4685" w:rsidRPr="00367D91" w:rsidRDefault="00110EB3" w:rsidP="007E4685">
            <w:pPr>
              <w:spacing w:line="276" w:lineRule="auto"/>
              <w:jc w:val="both"/>
              <w:rPr>
                <w:i/>
                <w:iCs/>
                <w:kern w:val="0"/>
                <w:lang w:eastAsia="lt-LT"/>
              </w:rPr>
            </w:pPr>
            <w:sdt>
              <w:sdtPr>
                <w:rPr>
                  <w:rFonts w:ascii="Segoe UI Symbol" w:hAnsi="Segoe UI Symbol" w:cs="Segoe UI Symbol"/>
                </w:rPr>
                <w:id w:val="776836315"/>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Europos standartą perimantį Lietuvos standartą,</w:t>
            </w:r>
          </w:p>
          <w:p w14:paraId="4D151066" w14:textId="67A2D761" w:rsidR="007E4685" w:rsidRPr="00367D91" w:rsidRDefault="00110EB3" w:rsidP="007E4685">
            <w:pPr>
              <w:spacing w:line="276" w:lineRule="auto"/>
              <w:jc w:val="both"/>
              <w:rPr>
                <w:i/>
                <w:iCs/>
                <w:kern w:val="0"/>
                <w:lang w:eastAsia="lt-LT"/>
              </w:rPr>
            </w:pPr>
            <w:sdt>
              <w:sdtPr>
                <w:rPr>
                  <w:rFonts w:ascii="Segoe UI Symbol" w:hAnsi="Segoe UI Symbol" w:cs="Segoe UI Symbol"/>
                </w:rPr>
                <w:id w:val="-1573958688"/>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Europos techninio įvertinimo patvirtinimo dokumentą,</w:t>
            </w:r>
          </w:p>
          <w:p w14:paraId="3C22EACD" w14:textId="09D9A26F" w:rsidR="007E4685" w:rsidRPr="00367D91" w:rsidRDefault="00110EB3" w:rsidP="007E4685">
            <w:pPr>
              <w:spacing w:line="276" w:lineRule="auto"/>
              <w:jc w:val="both"/>
              <w:rPr>
                <w:i/>
                <w:iCs/>
                <w:kern w:val="0"/>
                <w:lang w:eastAsia="lt-LT"/>
              </w:rPr>
            </w:pPr>
            <w:sdt>
              <w:sdtPr>
                <w:rPr>
                  <w:rFonts w:ascii="Segoe UI Symbol" w:hAnsi="Segoe UI Symbol" w:cs="Segoe UI Symbol"/>
                </w:rPr>
                <w:id w:val="-1361128062"/>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tarptautinį standartą,</w:t>
            </w:r>
          </w:p>
          <w:p w14:paraId="7194046B" w14:textId="18138451" w:rsidR="00084A04" w:rsidRPr="00367D91" w:rsidRDefault="00110EB3" w:rsidP="00886139">
            <w:pPr>
              <w:spacing w:line="276" w:lineRule="auto"/>
              <w:jc w:val="both"/>
              <w:rPr>
                <w:b/>
                <w:i/>
              </w:rPr>
            </w:pPr>
            <w:sdt>
              <w:sdtPr>
                <w:rPr>
                  <w:rFonts w:ascii="Segoe UI Symbol" w:hAnsi="Segoe UI Symbol" w:cs="Segoe UI Symbol"/>
                </w:rPr>
                <w:id w:val="2016112744"/>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tc>
      </w:tr>
      <w:tr w:rsidR="0004269A" w:rsidRPr="00367D91" w14:paraId="29F204FA" w14:textId="77777777" w:rsidTr="00BA4BF6">
        <w:trPr>
          <w:trHeight w:val="1047"/>
        </w:trPr>
        <w:tc>
          <w:tcPr>
            <w:tcW w:w="828" w:type="dxa"/>
            <w:tcBorders>
              <w:top w:val="single" w:sz="4" w:space="0" w:color="auto"/>
              <w:left w:val="single" w:sz="4" w:space="0" w:color="auto"/>
              <w:bottom w:val="single" w:sz="4" w:space="0" w:color="auto"/>
              <w:right w:val="single" w:sz="4" w:space="0" w:color="auto"/>
            </w:tcBorders>
          </w:tcPr>
          <w:p w14:paraId="7F88BDCE" w14:textId="5A6561D3" w:rsidR="0049562B" w:rsidRPr="00367D91" w:rsidRDefault="00D44CAE" w:rsidP="0049562B">
            <w:pPr>
              <w:spacing w:line="276" w:lineRule="auto"/>
              <w:jc w:val="both"/>
            </w:pPr>
            <w:r w:rsidRPr="00367D91">
              <w:lastRenderedPageBreak/>
              <w:t>15</w:t>
            </w:r>
            <w:r w:rsidR="00F70997" w:rsidRPr="00367D91">
              <w:t>.</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49562B" w:rsidRPr="00367D91" w:rsidRDefault="0049562B" w:rsidP="0049562B">
            <w:pPr>
              <w:spacing w:line="276" w:lineRule="auto"/>
              <w:jc w:val="both"/>
            </w:pPr>
            <w:r w:rsidRPr="00367D91">
              <w:t>Funkciniai (paskirties) ir naudojimo (eksploataciniai) reikalavimai statiniui (statinių grupei)</w:t>
            </w:r>
          </w:p>
        </w:tc>
        <w:tc>
          <w:tcPr>
            <w:tcW w:w="5841" w:type="dxa"/>
            <w:tcBorders>
              <w:top w:val="single" w:sz="4" w:space="0" w:color="auto"/>
              <w:left w:val="single" w:sz="4" w:space="0" w:color="auto"/>
              <w:bottom w:val="single" w:sz="4" w:space="0" w:color="auto"/>
              <w:right w:val="single" w:sz="4" w:space="0" w:color="auto"/>
            </w:tcBorders>
          </w:tcPr>
          <w:p w14:paraId="3C10662E" w14:textId="03D02E45" w:rsidR="0049562B" w:rsidRPr="00367D91" w:rsidRDefault="00314C12" w:rsidP="0049562B">
            <w:pPr>
              <w:spacing w:line="276" w:lineRule="auto"/>
              <w:jc w:val="both"/>
              <w:rPr>
                <w:kern w:val="0"/>
                <w:lang w:eastAsia="lt-LT"/>
              </w:rPr>
            </w:pPr>
            <w:r w:rsidRPr="00367D91">
              <w:rPr>
                <w:b/>
                <w:bCs/>
                <w:kern w:val="0"/>
                <w:lang w:eastAsia="lt-LT"/>
              </w:rPr>
              <w:t>Pastate</w:t>
            </w:r>
            <w:r w:rsidRPr="00367D91">
              <w:rPr>
                <w:kern w:val="0"/>
                <w:lang w:eastAsia="lt-LT"/>
              </w:rPr>
              <w:t xml:space="preserve"> esančios laisvos patalpos perplanuojamos ir įrengiama nauja ugdymo grupė. Perplanuojamų patalpų plotas apie 56 kv. m, įrengiama vaikų grupė</w:t>
            </w:r>
            <w:r w:rsidR="00B51FBD" w:rsidRPr="00367D91">
              <w:rPr>
                <w:kern w:val="0"/>
                <w:lang w:eastAsia="lt-LT"/>
              </w:rPr>
              <w:t>s patalpa</w:t>
            </w:r>
            <w:r w:rsidRPr="00367D91">
              <w:rPr>
                <w:kern w:val="0"/>
                <w:lang w:eastAsia="lt-LT"/>
              </w:rPr>
              <w:t>, ugdymo grupės patalpa, persirengimo patalpa, prausykla, WC. Grupėje bus ne mažiau kaip 11 vaikų.</w:t>
            </w:r>
          </w:p>
          <w:p w14:paraId="0D603691" w14:textId="667A7B2E" w:rsidR="00314C12" w:rsidRDefault="0033344B" w:rsidP="0049562B">
            <w:pPr>
              <w:spacing w:line="276" w:lineRule="auto"/>
              <w:jc w:val="both"/>
              <w:rPr>
                <w:kern w:val="0"/>
                <w:lang w:eastAsia="lt-LT"/>
              </w:rPr>
            </w:pPr>
            <w:r w:rsidRPr="00367D91">
              <w:rPr>
                <w:kern w:val="0"/>
                <w:lang w:eastAsia="lt-LT"/>
              </w:rPr>
              <w:t xml:space="preserve">Naujai </w:t>
            </w:r>
            <w:r w:rsidR="00540494">
              <w:rPr>
                <w:kern w:val="0"/>
                <w:lang w:eastAsia="lt-LT"/>
              </w:rPr>
              <w:t>projektuojama</w:t>
            </w:r>
            <w:r w:rsidRPr="00367D91">
              <w:rPr>
                <w:kern w:val="0"/>
                <w:lang w:eastAsia="lt-LT"/>
              </w:rPr>
              <w:t xml:space="preserve"> </w:t>
            </w:r>
            <w:r w:rsidRPr="00367D91">
              <w:rPr>
                <w:b/>
                <w:bCs/>
                <w:kern w:val="0"/>
                <w:lang w:eastAsia="lt-LT"/>
              </w:rPr>
              <w:t>vaikų žaidimų aikštelė</w:t>
            </w:r>
            <w:r w:rsidR="000C35C3">
              <w:rPr>
                <w:kern w:val="0"/>
                <w:lang w:eastAsia="lt-LT"/>
              </w:rPr>
              <w:t xml:space="preserve"> (edukacinė erdvė) </w:t>
            </w:r>
            <w:r w:rsidRPr="00367D91">
              <w:rPr>
                <w:kern w:val="0"/>
                <w:lang w:eastAsia="lt-LT"/>
              </w:rPr>
              <w:t>apie 128 kv. m. Danga – liejama, 4 cm storio kelių spalvų, projektuojama apie 15 įrenginių, montuojama 1 šiukšliadėžė ir 2 suoliukai.</w:t>
            </w:r>
          </w:p>
          <w:p w14:paraId="4C25DC6D" w14:textId="7FD96957" w:rsidR="000C35C3" w:rsidRDefault="000C35C3" w:rsidP="0049562B">
            <w:pPr>
              <w:spacing w:line="276" w:lineRule="auto"/>
              <w:jc w:val="both"/>
              <w:rPr>
                <w:kern w:val="0"/>
                <w:lang w:eastAsia="lt-LT"/>
              </w:rPr>
            </w:pPr>
            <w:r>
              <w:rPr>
                <w:kern w:val="0"/>
                <w:lang w:eastAsia="lt-LT"/>
              </w:rPr>
              <w:t>Įrengiamas priėjimas (takas) nuo naujai įrengiamos grupės iki edukacinės erdvės.</w:t>
            </w:r>
          </w:p>
          <w:p w14:paraId="16FAAE00" w14:textId="603FFAB7" w:rsidR="000C35C3" w:rsidRPr="00367D91" w:rsidRDefault="000C35C3" w:rsidP="000C35C3">
            <w:pPr>
              <w:spacing w:line="276" w:lineRule="auto"/>
              <w:jc w:val="both"/>
              <w:rPr>
                <w:kern w:val="0"/>
                <w:lang w:eastAsia="lt-LT"/>
              </w:rPr>
            </w:pPr>
            <w:r>
              <w:rPr>
                <w:kern w:val="0"/>
                <w:lang w:eastAsia="lt-LT"/>
              </w:rPr>
              <w:t xml:space="preserve">Projektuotojo </w:t>
            </w:r>
            <w:r w:rsidRPr="000C35C3">
              <w:rPr>
                <w:kern w:val="0"/>
                <w:lang w:eastAsia="lt-LT"/>
              </w:rPr>
              <w:t xml:space="preserve">siūlomi sprendiniai turi užtikrinti </w:t>
            </w:r>
            <w:r>
              <w:rPr>
                <w:kern w:val="0"/>
                <w:lang w:eastAsia="lt-LT"/>
              </w:rPr>
              <w:t>prieinamumo visiems reikalavimą</w:t>
            </w:r>
            <w:r w:rsidR="00E316A5">
              <w:rPr>
                <w:kern w:val="0"/>
                <w:lang w:eastAsia="lt-LT"/>
              </w:rPr>
              <w:t xml:space="preserve"> įrengiamose patalpose</w:t>
            </w:r>
            <w:r>
              <w:rPr>
                <w:kern w:val="0"/>
                <w:lang w:eastAsia="lt-LT"/>
              </w:rPr>
              <w:t>, įskaitant naujos grupės pasiekiamumą visiems.</w:t>
            </w:r>
          </w:p>
        </w:tc>
      </w:tr>
      <w:tr w:rsidR="0004269A" w:rsidRPr="00367D91" w14:paraId="4AD8BC68"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hideMark/>
          </w:tcPr>
          <w:p w14:paraId="2FEA0405" w14:textId="3D5B0D06" w:rsidR="0049562B" w:rsidRPr="00367D91" w:rsidRDefault="00D44CAE" w:rsidP="0049562B">
            <w:pPr>
              <w:spacing w:line="276" w:lineRule="auto"/>
              <w:jc w:val="both"/>
            </w:pPr>
            <w:r w:rsidRPr="00367D91">
              <w:t>16</w:t>
            </w:r>
            <w:r w:rsidR="00F70997" w:rsidRPr="00367D91">
              <w:t>.</w:t>
            </w:r>
          </w:p>
        </w:tc>
        <w:tc>
          <w:tcPr>
            <w:tcW w:w="2824" w:type="dxa"/>
            <w:tcBorders>
              <w:top w:val="single" w:sz="4" w:space="0" w:color="auto"/>
              <w:left w:val="single" w:sz="4" w:space="0" w:color="auto"/>
              <w:bottom w:val="single" w:sz="4" w:space="0" w:color="auto"/>
              <w:right w:val="single" w:sz="4" w:space="0" w:color="auto"/>
            </w:tcBorders>
            <w:shd w:val="clear" w:color="auto" w:fill="auto"/>
            <w:hideMark/>
          </w:tcPr>
          <w:p w14:paraId="3FA8F48E" w14:textId="303264D8" w:rsidR="0049562B" w:rsidRPr="00367D91" w:rsidRDefault="0049562B" w:rsidP="0049562B">
            <w:pPr>
              <w:spacing w:line="276" w:lineRule="auto"/>
              <w:jc w:val="both"/>
            </w:pPr>
            <w:r w:rsidRPr="00367D91">
              <w:t>Aplinkosaugos, sveikatos, saugomos teritorijos ir nekilnojamosios kultūros paveldo vertybės apsaugos reikalavimai</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4FBAC307" w14:textId="0AABE06C" w:rsidR="0049562B" w:rsidRPr="00367D91" w:rsidRDefault="00CB0720" w:rsidP="00425E4A">
            <w:pPr>
              <w:spacing w:line="276" w:lineRule="auto"/>
              <w:jc w:val="both"/>
              <w:rPr>
                <w:kern w:val="0"/>
                <w:lang w:eastAsia="lt-LT"/>
              </w:rPr>
            </w:pPr>
            <w:r w:rsidRPr="00367D91">
              <w:rPr>
                <w:kern w:val="0"/>
                <w:lang w:eastAsia="lt-LT"/>
              </w:rPr>
              <w:t>Privaloma vadovautis Regioninės pažangos priemonės Nr. 12-003-03-01-23 (RE) „Padidinti ugdymo prieinamumą atskirtį patiriantiems vaikams“ finans</w:t>
            </w:r>
            <w:r w:rsidR="00A511CC" w:rsidRPr="00367D91">
              <w:rPr>
                <w:kern w:val="0"/>
                <w:lang w:eastAsia="lt-LT"/>
              </w:rPr>
              <w:t xml:space="preserve">avimo gairių, patvirtintų Lietuvos Respublikos švietimo, mokslo ir sporto ministro 2022 m. rugsėjo 30 d. įsakymu Nr. </w:t>
            </w:r>
            <w:r w:rsidR="00A511CC" w:rsidRPr="006A1AA2">
              <w:rPr>
                <w:kern w:val="0"/>
                <w:lang w:eastAsia="lt-LT"/>
              </w:rPr>
              <w:t>V-1542</w:t>
            </w:r>
            <w:r w:rsidR="00A511CC" w:rsidRPr="00367D91">
              <w:rPr>
                <w:kern w:val="0"/>
                <w:lang w:eastAsia="lt-LT"/>
              </w:rPr>
              <w:t xml:space="preserve">, </w:t>
            </w:r>
            <w:r w:rsidR="00295CC0" w:rsidRPr="00367D91">
              <w:rPr>
                <w:kern w:val="0"/>
                <w:lang w:eastAsia="lt-LT"/>
              </w:rPr>
              <w:t>3.2 papunkčio reikalavimais.</w:t>
            </w:r>
          </w:p>
        </w:tc>
      </w:tr>
      <w:tr w:rsidR="0004269A" w:rsidRPr="00367D91" w14:paraId="75C61252" w14:textId="77777777" w:rsidTr="00BA4BF6">
        <w:tc>
          <w:tcPr>
            <w:tcW w:w="828" w:type="dxa"/>
            <w:tcBorders>
              <w:top w:val="single" w:sz="4" w:space="0" w:color="auto"/>
              <w:left w:val="single" w:sz="4" w:space="0" w:color="auto"/>
              <w:bottom w:val="single" w:sz="4" w:space="0" w:color="auto"/>
              <w:right w:val="single" w:sz="4" w:space="0" w:color="auto"/>
            </w:tcBorders>
          </w:tcPr>
          <w:p w14:paraId="198FE95A" w14:textId="2E96B84B" w:rsidR="0049562B" w:rsidRPr="00367D91" w:rsidRDefault="00D44CAE" w:rsidP="0049562B">
            <w:pPr>
              <w:spacing w:line="276" w:lineRule="auto"/>
              <w:jc w:val="both"/>
            </w:pPr>
            <w:r w:rsidRPr="00367D91">
              <w:t>17</w:t>
            </w:r>
            <w:r w:rsidR="00F70997" w:rsidRPr="00367D91">
              <w:t>.</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0F7D120" w14:textId="27D39D67" w:rsidR="0049562B" w:rsidRPr="00367D91" w:rsidRDefault="0049562B" w:rsidP="0049562B">
            <w:pPr>
              <w:spacing w:line="276" w:lineRule="auto"/>
              <w:jc w:val="both"/>
            </w:pPr>
            <w:r w:rsidRPr="00367D91">
              <w:t xml:space="preserve">Universaliojo dizaino principų taikymo </w:t>
            </w:r>
            <w:r w:rsidRPr="00367D91">
              <w:lastRenderedPageBreak/>
              <w:t>reikalavimai</w:t>
            </w:r>
          </w:p>
        </w:tc>
        <w:tc>
          <w:tcPr>
            <w:tcW w:w="5841" w:type="dxa"/>
            <w:tcBorders>
              <w:top w:val="single" w:sz="4" w:space="0" w:color="auto"/>
              <w:left w:val="single" w:sz="4" w:space="0" w:color="auto"/>
              <w:bottom w:val="single" w:sz="4" w:space="0" w:color="auto"/>
              <w:right w:val="single" w:sz="4" w:space="0" w:color="auto"/>
            </w:tcBorders>
          </w:tcPr>
          <w:p w14:paraId="637FE634" w14:textId="27A078D5" w:rsidR="00637625" w:rsidRPr="00367D91" w:rsidRDefault="00110EB3" w:rsidP="00BB09A7">
            <w:pPr>
              <w:jc w:val="both"/>
              <w:rPr>
                <w:i/>
              </w:rPr>
            </w:pPr>
            <w:sdt>
              <w:sdtPr>
                <w:rPr>
                  <w:rFonts w:ascii="Segoe UI Symbol" w:hAnsi="Segoe UI Symbol" w:cs="Segoe UI Symbol"/>
                </w:rPr>
                <w:id w:val="-87851345"/>
                <w14:checkbox>
                  <w14:checked w14:val="1"/>
                  <w14:checkedState w14:val="2612" w14:font="MS Gothic"/>
                  <w14:uncheckedState w14:val="2610" w14:font="MS Gothic"/>
                </w14:checkbox>
              </w:sdtPr>
              <w:sdtEndPr/>
              <w:sdtContent>
                <w:r w:rsidR="002E43EB" w:rsidRPr="00367D91">
                  <w:rPr>
                    <w:rFonts w:ascii="MS Gothic" w:eastAsia="MS Gothic" w:hAnsi="MS Gothic" w:cs="Segoe UI Symbol"/>
                  </w:rPr>
                  <w:t>☒</w:t>
                </w:r>
              </w:sdtContent>
            </w:sdt>
            <w:r w:rsidR="00BB09A7" w:rsidRPr="00367D91">
              <w:rPr>
                <w:i/>
              </w:rPr>
              <w:t xml:space="preserve"> </w:t>
            </w:r>
            <w:r w:rsidR="00637625" w:rsidRPr="00367D91">
              <w:rPr>
                <w:i/>
              </w:rPr>
              <w:t xml:space="preserve">visų lygybė – ta pačia aplinka ir produktais gali naudotis ir ribotus funkcinius gebėjimus turintys asmenys, </w:t>
            </w:r>
            <w:r w:rsidR="00637625" w:rsidRPr="00367D91">
              <w:rPr>
                <w:i/>
              </w:rPr>
              <w:lastRenderedPageBreak/>
              <w:t>tai yra jie neišskiriami iš visų kitų. Gaminiai ir statiniai suprojektuojami taip, kad jie atrodytų patraukliai ir estetiškai;</w:t>
            </w:r>
          </w:p>
          <w:p w14:paraId="3CAF3BCC" w14:textId="0F1E2D94" w:rsidR="00637625" w:rsidRPr="00367D91" w:rsidRDefault="00110EB3" w:rsidP="00BB09A7">
            <w:pPr>
              <w:jc w:val="both"/>
              <w:rPr>
                <w:i/>
              </w:rPr>
            </w:pPr>
            <w:sdt>
              <w:sdtPr>
                <w:rPr>
                  <w:rFonts w:ascii="Segoe UI Symbol" w:hAnsi="Segoe UI Symbol" w:cs="Segoe UI Symbol"/>
                </w:rPr>
                <w:id w:val="667137256"/>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lankstumas – galimybė tą patį naudojamą dalyką prisitaikyti pagal individualius poreikius (pvz. reguliuoti aukštį);</w:t>
            </w:r>
          </w:p>
          <w:p w14:paraId="2995D1F5" w14:textId="2C7DD5A5" w:rsidR="00637625" w:rsidRPr="00367D91" w:rsidRDefault="00110EB3" w:rsidP="00BB09A7">
            <w:pPr>
              <w:jc w:val="both"/>
              <w:rPr>
                <w:i/>
              </w:rPr>
            </w:pPr>
            <w:sdt>
              <w:sdtPr>
                <w:rPr>
                  <w:rFonts w:ascii="Segoe UI Symbol" w:hAnsi="Segoe UI Symbol" w:cs="Segoe UI Symbol"/>
                </w:rPr>
                <w:id w:val="1322321180"/>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paprastas ir intuityvus naudojimas – lengvai suprantama, kaip naudotis daiktu, orientuotis aplinkoje;</w:t>
            </w:r>
          </w:p>
          <w:p w14:paraId="73A47D77" w14:textId="4F80928A" w:rsidR="00637625" w:rsidRPr="00367D91" w:rsidRDefault="00110EB3" w:rsidP="00BB09A7">
            <w:pPr>
              <w:jc w:val="both"/>
              <w:rPr>
                <w:i/>
              </w:rPr>
            </w:pPr>
            <w:sdt>
              <w:sdtPr>
                <w:rPr>
                  <w:rFonts w:ascii="Segoe UI Symbol" w:hAnsi="Segoe UI Symbol" w:cs="Segoe UI Symbol"/>
                </w:rPr>
                <w:id w:val="-1315093924"/>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tinkama informacija – pakankamai informacijos ir ši informacija pateikiama įvairiomis reikiamomis formomis, įskaitant Brailio raštu, garsinę informaciją;</w:t>
            </w:r>
          </w:p>
          <w:p w14:paraId="086E39CA" w14:textId="5D9FF30B" w:rsidR="00637625" w:rsidRPr="00367D91" w:rsidRDefault="00110EB3" w:rsidP="00BB09A7">
            <w:pPr>
              <w:jc w:val="both"/>
              <w:rPr>
                <w:i/>
              </w:rPr>
            </w:pPr>
            <w:sdt>
              <w:sdtPr>
                <w:rPr>
                  <w:rFonts w:ascii="Segoe UI Symbol" w:hAnsi="Segoe UI Symbol" w:cs="Segoe UI Symbol"/>
                </w:rPr>
                <w:id w:val="-116993044"/>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tolerancija klaidoms – nėra tikimybės patirti žalą ar orumo pažeminimą;</w:t>
            </w:r>
          </w:p>
          <w:p w14:paraId="07ABC218" w14:textId="0CF55BBA" w:rsidR="00637625" w:rsidRPr="00367D91" w:rsidRDefault="00110EB3" w:rsidP="00BB09A7">
            <w:pPr>
              <w:jc w:val="both"/>
              <w:rPr>
                <w:i/>
              </w:rPr>
            </w:pPr>
            <w:sdt>
              <w:sdtPr>
                <w:rPr>
                  <w:rFonts w:ascii="Segoe UI Symbol" w:hAnsi="Segoe UI Symbol" w:cs="Segoe UI Symbol"/>
                </w:rPr>
                <w:id w:val="1846359014"/>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mažiausios jėgos sąnaudos – aplinka ir produktais gali pasinaudoti ir mažesnę fizinę jėgą turintys asmenys;</w:t>
            </w:r>
          </w:p>
          <w:p w14:paraId="6341BFAD" w14:textId="56569556" w:rsidR="00637625" w:rsidRPr="00367D91" w:rsidRDefault="00110EB3" w:rsidP="00BB09A7">
            <w:pPr>
              <w:jc w:val="both"/>
              <w:rPr>
                <w:i/>
              </w:rPr>
            </w:pPr>
            <w:sdt>
              <w:sdtPr>
                <w:rPr>
                  <w:rFonts w:ascii="Segoe UI Symbol" w:hAnsi="Segoe UI Symbol" w:cs="Segoe UI Symbol"/>
                </w:rPr>
                <w:id w:val="-970598894"/>
                <w14:checkbox>
                  <w14:checked w14:val="1"/>
                  <w14:checkedState w14:val="2612" w14:font="MS Gothic"/>
                  <w14:uncheckedState w14:val="2610" w14:font="MS Gothic"/>
                </w14:checkbox>
              </w:sdtPr>
              <w:sdtEndPr/>
              <w:sdtContent>
                <w:r w:rsidR="008446CC" w:rsidRPr="00367D91">
                  <w:rPr>
                    <w:rFonts w:ascii="MS Gothic" w:eastAsia="MS Gothic" w:hAnsi="MS Gothic" w:cs="Segoe UI Symbol"/>
                  </w:rPr>
                  <w:t>☒</w:t>
                </w:r>
              </w:sdtContent>
            </w:sdt>
            <w:r w:rsidR="00BB09A7" w:rsidRPr="00367D91">
              <w:rPr>
                <w:i/>
              </w:rPr>
              <w:t xml:space="preserve"> </w:t>
            </w:r>
            <w:r w:rsidR="00637625" w:rsidRPr="00367D91">
              <w:rPr>
                <w:i/>
              </w:rPr>
              <w:t>optimalus dydis ir erdvė – tinkamas erdvių, statinių ir produktų plotis, aukštis, dydis;</w:t>
            </w:r>
          </w:p>
          <w:p w14:paraId="6C632916" w14:textId="26DB18A6" w:rsidR="00637625" w:rsidRPr="00367D91" w:rsidRDefault="00110EB3" w:rsidP="00BB09A7">
            <w:pPr>
              <w:jc w:val="both"/>
              <w:rPr>
                <w:i/>
              </w:rPr>
            </w:pPr>
            <w:sdt>
              <w:sdtPr>
                <w:rPr>
                  <w:rFonts w:ascii="Segoe UI Symbol" w:hAnsi="Segoe UI Symbol" w:cs="Segoe UI Symbol"/>
                </w:rPr>
                <w:id w:val="1506170476"/>
                <w14:checkbox>
                  <w14:checked w14:val="1"/>
                  <w14:checkedState w14:val="2612" w14:font="MS Gothic"/>
                  <w14:uncheckedState w14:val="2610" w14:font="MS Gothic"/>
                </w14:checkbox>
              </w:sdtPr>
              <w:sdtEndPr/>
              <w:sdtContent>
                <w:r w:rsidR="008446CC" w:rsidRPr="00367D91">
                  <w:rPr>
                    <w:rFonts w:ascii="MS Gothic" w:eastAsia="MS Gothic" w:hAnsi="MS Gothic" w:cs="Segoe UI Symbol"/>
                  </w:rPr>
                  <w:t>☒</w:t>
                </w:r>
              </w:sdtContent>
            </w:sdt>
            <w:r w:rsidR="00BB09A7" w:rsidRPr="00367D91">
              <w:rPr>
                <w:i/>
              </w:rPr>
              <w:t xml:space="preserve"> </w:t>
            </w:r>
            <w:r w:rsidR="00637625" w:rsidRPr="00367D91">
              <w:rPr>
                <w:i/>
              </w:rPr>
              <w:t>kompleksiškumas –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w:t>
            </w:r>
          </w:p>
          <w:p w14:paraId="332C17A5" w14:textId="37134150" w:rsidR="00637625" w:rsidRPr="00367D91" w:rsidRDefault="00110EB3" w:rsidP="00BB09A7">
            <w:pPr>
              <w:jc w:val="both"/>
              <w:rPr>
                <w:i/>
              </w:rPr>
            </w:pPr>
            <w:sdt>
              <w:sdtPr>
                <w:rPr>
                  <w:rFonts w:ascii="Segoe UI Symbol" w:hAnsi="Segoe UI Symbol" w:cs="Segoe UI Symbol"/>
                </w:rPr>
                <w:id w:val="833334751"/>
                <w14:checkbox>
                  <w14:checked w14:val="1"/>
                  <w14:checkedState w14:val="2612" w14:font="MS Gothic"/>
                  <w14:uncheckedState w14:val="2610" w14:font="MS Gothic"/>
                </w14:checkbox>
              </w:sdtPr>
              <w:sdtEndPr/>
              <w:sdtContent>
                <w:r w:rsidR="008446CC" w:rsidRPr="00367D91">
                  <w:rPr>
                    <w:rFonts w:ascii="MS Gothic" w:eastAsia="MS Gothic" w:hAnsi="MS Gothic" w:cs="Segoe UI Symbol"/>
                  </w:rPr>
                  <w:t>☒</w:t>
                </w:r>
              </w:sdtContent>
            </w:sdt>
            <w:r w:rsidR="00BB09A7" w:rsidRPr="00367D91">
              <w:rPr>
                <w:i/>
              </w:rPr>
              <w:t xml:space="preserve"> </w:t>
            </w:r>
            <w:r w:rsidR="00637625" w:rsidRPr="00367D91">
              <w:rPr>
                <w:i/>
              </w:rPr>
              <w:t>vientisumas – trasos maršruto prieinamumas ir tinkamumas visiems turi būti vientisas, nenutrūkstamas pereinant iš vienos vietos į kitą;</w:t>
            </w:r>
          </w:p>
          <w:p w14:paraId="7E1E91A3" w14:textId="13F9ABF4" w:rsidR="00637625" w:rsidRPr="00367D91" w:rsidRDefault="00110EB3" w:rsidP="0004269A">
            <w:pPr>
              <w:jc w:val="both"/>
            </w:pPr>
            <w:sdt>
              <w:sdtPr>
                <w:rPr>
                  <w:rFonts w:ascii="Segoe UI Symbol" w:hAnsi="Segoe UI Symbol" w:cs="Segoe UI Symbol"/>
                </w:rPr>
                <w:id w:val="-1634702998"/>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vartotojų įtraukimas – universalus dizainas kuriamas tampriai bendradarbiaujant su vartotojų grupėmis ar jų atstovais.</w:t>
            </w:r>
          </w:p>
        </w:tc>
      </w:tr>
      <w:tr w:rsidR="0004269A" w:rsidRPr="00367D91" w14:paraId="268E69E9"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hideMark/>
          </w:tcPr>
          <w:p w14:paraId="77C0CBF4" w14:textId="38462182" w:rsidR="0049562B" w:rsidRPr="00367D91" w:rsidRDefault="00D44CAE" w:rsidP="0049562B">
            <w:pPr>
              <w:spacing w:line="276" w:lineRule="auto"/>
              <w:jc w:val="both"/>
              <w:rPr>
                <w:kern w:val="2"/>
              </w:rPr>
            </w:pPr>
            <w:r w:rsidRPr="00367D91">
              <w:lastRenderedPageBreak/>
              <w:t>18</w:t>
            </w:r>
            <w:r w:rsidR="00F70997" w:rsidRPr="00367D91">
              <w:t>.</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A5D383E" w14:textId="426B2939" w:rsidR="0049562B" w:rsidRPr="00F776CA" w:rsidRDefault="00C96C06" w:rsidP="0049562B">
            <w:pPr>
              <w:spacing w:line="276" w:lineRule="auto"/>
              <w:jc w:val="both"/>
              <w:rPr>
                <w:sz w:val="22"/>
                <w:szCs w:val="22"/>
                <w:u w:val="single"/>
              </w:rPr>
            </w:pPr>
            <w:r w:rsidRPr="00F776CA">
              <w:rPr>
                <w:sz w:val="22"/>
                <w:szCs w:val="22"/>
              </w:rPr>
              <w:t>T</w:t>
            </w:r>
            <w:r w:rsidR="0049562B" w:rsidRPr="00F776CA">
              <w:rPr>
                <w:sz w:val="22"/>
                <w:szCs w:val="22"/>
              </w:rPr>
              <w:t>echniniai, kokybiniai (estetiniai, komforto, energinio naudingumo, triukšmo lygio ir t.t.) reikalavimai pagal statinio projekto sprendinių dalis</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25436BE1" w14:textId="6365335A" w:rsidR="0049562B" w:rsidRPr="00367D91" w:rsidRDefault="00696452" w:rsidP="00696452">
            <w:pPr>
              <w:jc w:val="both"/>
              <w:rPr>
                <w:lang w:eastAsia="lt-LT"/>
              </w:rPr>
            </w:pPr>
            <w:r w:rsidRPr="00367D91">
              <w:rPr>
                <w:lang w:eastAsia="lt-LT"/>
              </w:rPr>
              <w:t>-</w:t>
            </w:r>
          </w:p>
        </w:tc>
      </w:tr>
      <w:tr w:rsidR="00696452" w:rsidRPr="00367D91" w14:paraId="587EE3AF"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4081DAF3" w14:textId="1F6396B5" w:rsidR="00696452" w:rsidRPr="00367D91" w:rsidRDefault="00696452" w:rsidP="00696452">
            <w:pPr>
              <w:spacing w:line="276" w:lineRule="auto"/>
              <w:jc w:val="both"/>
            </w:pPr>
            <w:r w:rsidRPr="00367D91">
              <w:t>18.1.</w:t>
            </w:r>
          </w:p>
        </w:tc>
        <w:tc>
          <w:tcPr>
            <w:tcW w:w="2824" w:type="dxa"/>
            <w:tcBorders>
              <w:top w:val="single" w:sz="4" w:space="0" w:color="auto"/>
              <w:left w:val="single" w:sz="4" w:space="0" w:color="auto"/>
              <w:bottom w:val="single" w:sz="4" w:space="0" w:color="auto"/>
              <w:right w:val="single" w:sz="4" w:space="0" w:color="auto"/>
            </w:tcBorders>
            <w:hideMark/>
          </w:tcPr>
          <w:p w14:paraId="50B964CF" w14:textId="66DADD62" w:rsidR="00696452" w:rsidRPr="00367D91" w:rsidRDefault="00696452" w:rsidP="00696452">
            <w:pPr>
              <w:spacing w:line="276" w:lineRule="auto"/>
              <w:jc w:val="both"/>
              <w:rPr>
                <w:u w:val="single"/>
              </w:rPr>
            </w:pPr>
            <w:r w:rsidRPr="00367D91">
              <w:t>sklypo sutvarkymo (sklypo plano)</w:t>
            </w:r>
          </w:p>
        </w:tc>
        <w:tc>
          <w:tcPr>
            <w:tcW w:w="5841" w:type="dxa"/>
            <w:tcBorders>
              <w:top w:val="single" w:sz="4" w:space="0" w:color="auto"/>
              <w:left w:val="single" w:sz="4" w:space="0" w:color="auto"/>
              <w:bottom w:val="single" w:sz="4" w:space="0" w:color="auto"/>
              <w:right w:val="single" w:sz="4" w:space="0" w:color="auto"/>
            </w:tcBorders>
          </w:tcPr>
          <w:p w14:paraId="735D2C71" w14:textId="37981D59" w:rsidR="00696452" w:rsidRPr="00367D91" w:rsidRDefault="0018118F" w:rsidP="00696452">
            <w:pPr>
              <w:spacing w:line="276" w:lineRule="auto"/>
              <w:jc w:val="both"/>
              <w:rPr>
                <w:u w:val="single"/>
              </w:rPr>
            </w:pPr>
            <w:r w:rsidRPr="00367D91">
              <w:t>Vaikų žaidimų aikštelė projektuojama pritaikant prie natūralaus reljefo, esamų statinių ir esamų želdinių, s</w:t>
            </w:r>
            <w:r w:rsidR="00696452" w:rsidRPr="00367D91">
              <w:t xml:space="preserve">klypas </w:t>
            </w:r>
            <w:r w:rsidR="00254163" w:rsidRPr="00367D91">
              <w:t>apie vaikų žaidimų aikštelę</w:t>
            </w:r>
            <w:r w:rsidR="00BE3B52" w:rsidRPr="00367D91">
              <w:t xml:space="preserve"> </w:t>
            </w:r>
            <w:r w:rsidR="00696452" w:rsidRPr="00367D91">
              <w:t>sutvarkomas</w:t>
            </w:r>
          </w:p>
        </w:tc>
      </w:tr>
      <w:tr w:rsidR="00696452" w:rsidRPr="00367D91" w14:paraId="7A5D2DE6"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16F19B80" w14:textId="11CA152A" w:rsidR="00696452" w:rsidRPr="00367D91" w:rsidRDefault="00696452" w:rsidP="00696452">
            <w:pPr>
              <w:spacing w:line="276" w:lineRule="auto"/>
              <w:jc w:val="both"/>
            </w:pPr>
            <w:r w:rsidRPr="00367D91">
              <w:t>18.2.</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696452" w:rsidRPr="00367D91" w:rsidRDefault="00696452" w:rsidP="00696452">
            <w:pPr>
              <w:spacing w:line="276" w:lineRule="auto"/>
              <w:jc w:val="both"/>
            </w:pPr>
            <w:r w:rsidRPr="00367D91">
              <w:t>architektūros daliai</w:t>
            </w:r>
          </w:p>
        </w:tc>
        <w:tc>
          <w:tcPr>
            <w:tcW w:w="5841" w:type="dxa"/>
            <w:tcBorders>
              <w:top w:val="single" w:sz="4" w:space="0" w:color="auto"/>
              <w:left w:val="single" w:sz="4" w:space="0" w:color="auto"/>
              <w:bottom w:val="single" w:sz="4" w:space="0" w:color="auto"/>
              <w:right w:val="single" w:sz="4" w:space="0" w:color="auto"/>
            </w:tcBorders>
          </w:tcPr>
          <w:p w14:paraId="639537E5" w14:textId="14C5D7C9" w:rsidR="00696452" w:rsidRPr="00367D91" w:rsidRDefault="00696452" w:rsidP="00696452">
            <w:pPr>
              <w:spacing w:line="276" w:lineRule="auto"/>
              <w:jc w:val="both"/>
            </w:pPr>
            <w:r w:rsidRPr="00367D91">
              <w:t>Architektūriniai sprendiniai turi sudaryti darnią bendrą visumą. Visos apdailos medžiagos turi ati</w:t>
            </w:r>
            <w:r w:rsidR="00BE3B52" w:rsidRPr="00367D91">
              <w:t>tikti</w:t>
            </w:r>
            <w:r w:rsidRPr="00367D91">
              <w:t xml:space="preserve"> </w:t>
            </w:r>
            <w:r w:rsidR="00BE3B52" w:rsidRPr="00367D91">
              <w:t xml:space="preserve">vaikų naujos grupės įrengimo </w:t>
            </w:r>
            <w:r w:rsidRPr="00367D91">
              <w:t>reikalavimus.</w:t>
            </w:r>
            <w:r w:rsidR="00254163" w:rsidRPr="00367D91">
              <w:t xml:space="preserve"> Vaikų žaidimų aikštelėje įrenginiai turi būti išdėstyti tarpusavyje logiška seka, kad vienas su kitų nesikirstų, išlaikytais saugiais atstumais tarp jų. Įrenginiai</w:t>
            </w:r>
            <w:r w:rsidR="006B4592" w:rsidRPr="00367D91">
              <w:t>, liejama danga ir spalvos projektavimo metu derinami su užsakovu.</w:t>
            </w:r>
          </w:p>
          <w:p w14:paraId="3A76CB2C" w14:textId="71D7E689" w:rsidR="00696452" w:rsidRPr="00367D91" w:rsidRDefault="00696452" w:rsidP="00696452">
            <w:pPr>
              <w:spacing w:line="276" w:lineRule="auto"/>
              <w:jc w:val="both"/>
              <w:rPr>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1" w:history="1">
              <w:r w:rsidRPr="00367D91">
                <w:rPr>
                  <w:bCs/>
                  <w:color w:val="000000"/>
                  <w:spacing w:val="3"/>
                  <w:shd w:val="clear" w:color="auto" w:fill="FFFFFF"/>
                </w:rPr>
                <w:t xml:space="preserve">„Statinio </w:t>
              </w:r>
              <w:r w:rsidRPr="00367D91">
                <w:rPr>
                  <w:bCs/>
                  <w:color w:val="000000"/>
                  <w:spacing w:val="3"/>
                  <w:shd w:val="clear" w:color="auto" w:fill="FFFFFF"/>
                </w:rPr>
                <w:lastRenderedPageBreak/>
                <w:t>projektavimas, projekto ekspertizė“</w:t>
              </w:r>
            </w:hyperlink>
          </w:p>
        </w:tc>
      </w:tr>
      <w:tr w:rsidR="00406BFE" w:rsidRPr="00367D91" w14:paraId="3CB3AA9C"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63B6C55E" w14:textId="6FA4E3FE" w:rsidR="00406BFE" w:rsidRPr="00367D91" w:rsidRDefault="00406BFE" w:rsidP="00406BFE">
            <w:pPr>
              <w:spacing w:line="276" w:lineRule="auto"/>
              <w:jc w:val="both"/>
            </w:pPr>
            <w:r w:rsidRPr="00367D91">
              <w:lastRenderedPageBreak/>
              <w:t>18.3.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406BFE" w:rsidRPr="00367D91" w:rsidRDefault="00406BFE" w:rsidP="00406BFE">
            <w:pPr>
              <w:spacing w:line="276" w:lineRule="auto"/>
              <w:jc w:val="both"/>
              <w:rPr>
                <w:u w:val="single"/>
              </w:rPr>
            </w:pPr>
            <w:r w:rsidRPr="00367D91">
              <w:t>konstrukcijų daliai</w:t>
            </w:r>
          </w:p>
        </w:tc>
        <w:tc>
          <w:tcPr>
            <w:tcW w:w="5841" w:type="dxa"/>
            <w:tcBorders>
              <w:top w:val="single" w:sz="4" w:space="0" w:color="auto"/>
              <w:left w:val="single" w:sz="4" w:space="0" w:color="auto"/>
              <w:bottom w:val="single" w:sz="4" w:space="0" w:color="auto"/>
              <w:right w:val="single" w:sz="4" w:space="0" w:color="auto"/>
            </w:tcBorders>
          </w:tcPr>
          <w:p w14:paraId="296FAFB0" w14:textId="4E5A8A35" w:rsidR="00406BFE" w:rsidRPr="00367D91" w:rsidRDefault="00406BFE" w:rsidP="00406BFE">
            <w:pPr>
              <w:spacing w:line="276" w:lineRule="auto"/>
              <w:jc w:val="both"/>
              <w:rPr>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2" w:history="1">
              <w:r w:rsidRPr="00367D91">
                <w:rPr>
                  <w:bCs/>
                  <w:color w:val="000000"/>
                  <w:spacing w:val="3"/>
                  <w:shd w:val="clear" w:color="auto" w:fill="FFFFFF"/>
                </w:rPr>
                <w:t>„Statinio projektavimas, projekto ekspertizė“</w:t>
              </w:r>
            </w:hyperlink>
          </w:p>
        </w:tc>
      </w:tr>
      <w:tr w:rsidR="00406BFE" w:rsidRPr="00367D91" w14:paraId="5C62EDE6"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53A4FAF0" w14:textId="0AA32B1C" w:rsidR="00406BFE" w:rsidRPr="00367D91" w:rsidRDefault="00406BFE" w:rsidP="00406BFE">
            <w:pPr>
              <w:spacing w:line="276" w:lineRule="auto"/>
              <w:jc w:val="both"/>
            </w:pPr>
            <w:r w:rsidRPr="00367D91">
              <w:t>18.4.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406BFE" w:rsidRPr="00367D91" w:rsidRDefault="00406BFE" w:rsidP="00406BFE">
            <w:pPr>
              <w:spacing w:line="276" w:lineRule="auto"/>
              <w:jc w:val="both"/>
              <w:rPr>
                <w:u w:val="single"/>
              </w:rPr>
            </w:pPr>
            <w:r w:rsidRPr="00367D91">
              <w:t>technologijos daliai</w:t>
            </w:r>
          </w:p>
        </w:tc>
        <w:tc>
          <w:tcPr>
            <w:tcW w:w="5841" w:type="dxa"/>
            <w:tcBorders>
              <w:top w:val="single" w:sz="4" w:space="0" w:color="auto"/>
              <w:left w:val="single" w:sz="4" w:space="0" w:color="auto"/>
              <w:bottom w:val="single" w:sz="4" w:space="0" w:color="auto"/>
              <w:right w:val="single" w:sz="4" w:space="0" w:color="auto"/>
            </w:tcBorders>
          </w:tcPr>
          <w:p w14:paraId="39C1D707" w14:textId="6E7AFC87" w:rsidR="00406BFE" w:rsidRPr="00367D91" w:rsidRDefault="00406BFE" w:rsidP="00406BFE">
            <w:pPr>
              <w:spacing w:line="276" w:lineRule="auto"/>
              <w:jc w:val="both"/>
            </w:pPr>
            <w:r w:rsidRPr="00367D91">
              <w:t>-</w:t>
            </w:r>
          </w:p>
        </w:tc>
      </w:tr>
      <w:tr w:rsidR="00406BFE" w:rsidRPr="00367D91" w14:paraId="077BC462" w14:textId="77777777" w:rsidTr="00BA4BF6">
        <w:tc>
          <w:tcPr>
            <w:tcW w:w="828" w:type="dxa"/>
            <w:tcBorders>
              <w:top w:val="single" w:sz="4" w:space="0" w:color="auto"/>
              <w:left w:val="single" w:sz="4" w:space="0" w:color="auto"/>
              <w:bottom w:val="single" w:sz="4" w:space="0" w:color="auto"/>
              <w:right w:val="single" w:sz="4" w:space="0" w:color="auto"/>
            </w:tcBorders>
          </w:tcPr>
          <w:p w14:paraId="2E5B7141" w14:textId="0AEE5F70" w:rsidR="00406BFE" w:rsidRPr="00367D91" w:rsidRDefault="00406BFE" w:rsidP="00406BFE">
            <w:pPr>
              <w:spacing w:line="276" w:lineRule="auto"/>
              <w:jc w:val="both"/>
            </w:pPr>
            <w:r w:rsidRPr="00367D91">
              <w:t>18.5.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406BFE" w:rsidRPr="00367D91" w:rsidRDefault="00406BFE" w:rsidP="00406BFE">
            <w:pPr>
              <w:spacing w:line="276" w:lineRule="auto"/>
              <w:jc w:val="both"/>
            </w:pPr>
            <w:r w:rsidRPr="00367D91">
              <w:t>susisiekimo daliai</w:t>
            </w:r>
          </w:p>
        </w:tc>
        <w:tc>
          <w:tcPr>
            <w:tcW w:w="5841" w:type="dxa"/>
            <w:tcBorders>
              <w:top w:val="single" w:sz="4" w:space="0" w:color="auto"/>
              <w:left w:val="single" w:sz="4" w:space="0" w:color="auto"/>
              <w:bottom w:val="single" w:sz="4" w:space="0" w:color="auto"/>
              <w:right w:val="single" w:sz="4" w:space="0" w:color="auto"/>
            </w:tcBorders>
          </w:tcPr>
          <w:p w14:paraId="010A6971" w14:textId="703973A7" w:rsidR="00406BFE" w:rsidRPr="00367D91" w:rsidRDefault="00406BFE" w:rsidP="00406BFE">
            <w:pPr>
              <w:spacing w:line="276" w:lineRule="auto"/>
              <w:jc w:val="both"/>
              <w:rPr>
                <w:u w:val="single"/>
              </w:rPr>
            </w:pPr>
            <w:r w:rsidRPr="00367D91">
              <w:t>-</w:t>
            </w:r>
          </w:p>
        </w:tc>
      </w:tr>
      <w:tr w:rsidR="00406BFE" w:rsidRPr="00367D91" w14:paraId="349C21C5"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5A4D7FE6" w14:textId="27AE98F9" w:rsidR="00406BFE" w:rsidRPr="00367D91" w:rsidRDefault="00406BFE" w:rsidP="00406BFE">
            <w:pPr>
              <w:spacing w:line="276" w:lineRule="auto"/>
              <w:jc w:val="both"/>
            </w:pPr>
            <w:r w:rsidRPr="00367D91">
              <w:t>18.6.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406BFE" w:rsidRPr="00367D91" w:rsidRDefault="00406BFE" w:rsidP="00406BFE">
            <w:pPr>
              <w:spacing w:line="276" w:lineRule="auto"/>
              <w:jc w:val="both"/>
              <w:rPr>
                <w:kern w:val="24"/>
                <w:u w:val="single"/>
              </w:rPr>
            </w:pPr>
            <w:r w:rsidRPr="00367D91">
              <w:t>vandentiekio ir nuotekų šalinimo daliai</w:t>
            </w:r>
          </w:p>
        </w:tc>
        <w:tc>
          <w:tcPr>
            <w:tcW w:w="5841" w:type="dxa"/>
            <w:tcBorders>
              <w:top w:val="single" w:sz="4" w:space="0" w:color="auto"/>
              <w:left w:val="single" w:sz="4" w:space="0" w:color="auto"/>
              <w:bottom w:val="single" w:sz="4" w:space="0" w:color="auto"/>
              <w:right w:val="single" w:sz="4" w:space="0" w:color="auto"/>
            </w:tcBorders>
          </w:tcPr>
          <w:p w14:paraId="5F755DCB" w14:textId="58E9CF37" w:rsidR="00406BFE" w:rsidRPr="00367D91" w:rsidRDefault="00406BFE" w:rsidP="00406BFE">
            <w:pPr>
              <w:spacing w:line="276" w:lineRule="auto"/>
              <w:jc w:val="both"/>
              <w:rPr>
                <w:kern w:val="2"/>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3" w:history="1">
              <w:r w:rsidRPr="00367D91">
                <w:rPr>
                  <w:bCs/>
                  <w:color w:val="000000"/>
                  <w:spacing w:val="3"/>
                  <w:shd w:val="clear" w:color="auto" w:fill="FFFFFF"/>
                </w:rPr>
                <w:t>„Statinio projektavimas, projekto ekspertizė“</w:t>
              </w:r>
            </w:hyperlink>
          </w:p>
        </w:tc>
      </w:tr>
      <w:tr w:rsidR="00406BFE" w:rsidRPr="00367D91" w14:paraId="5B681A1C" w14:textId="77777777" w:rsidTr="00BA4BF6">
        <w:tc>
          <w:tcPr>
            <w:tcW w:w="828" w:type="dxa"/>
            <w:tcBorders>
              <w:top w:val="single" w:sz="4" w:space="0" w:color="auto"/>
              <w:left w:val="single" w:sz="4" w:space="0" w:color="auto"/>
              <w:bottom w:val="single" w:sz="4" w:space="0" w:color="auto"/>
              <w:right w:val="single" w:sz="4" w:space="0" w:color="auto"/>
            </w:tcBorders>
          </w:tcPr>
          <w:p w14:paraId="1D734183" w14:textId="535EABA0" w:rsidR="00406BFE" w:rsidRPr="00367D91" w:rsidRDefault="00406BFE" w:rsidP="00406BFE">
            <w:pPr>
              <w:spacing w:line="276" w:lineRule="auto"/>
              <w:jc w:val="both"/>
            </w:pPr>
            <w:r w:rsidRPr="00367D91">
              <w:t>18.7.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406BFE" w:rsidRPr="00367D91" w:rsidRDefault="00406BFE" w:rsidP="00406BFE">
            <w:pPr>
              <w:spacing w:line="276" w:lineRule="auto"/>
              <w:jc w:val="both"/>
              <w:rPr>
                <w:kern w:val="24"/>
              </w:rPr>
            </w:pPr>
            <w:r w:rsidRPr="00367D91">
              <w:t>šildymo</w:t>
            </w:r>
            <w:r w:rsidRPr="00367D91">
              <w:rPr>
                <w:kern w:val="24"/>
              </w:rPr>
              <w:t xml:space="preserve">, </w:t>
            </w:r>
            <w:r w:rsidRPr="00367D91">
              <w:t>vėdinimo ir oro kondicionavimo daliai</w:t>
            </w:r>
          </w:p>
        </w:tc>
        <w:tc>
          <w:tcPr>
            <w:tcW w:w="5841" w:type="dxa"/>
            <w:tcBorders>
              <w:top w:val="single" w:sz="4" w:space="0" w:color="auto"/>
              <w:left w:val="single" w:sz="4" w:space="0" w:color="auto"/>
              <w:bottom w:val="single" w:sz="4" w:space="0" w:color="auto"/>
              <w:right w:val="single" w:sz="4" w:space="0" w:color="auto"/>
            </w:tcBorders>
          </w:tcPr>
          <w:p w14:paraId="77322FFE" w14:textId="71EB3FDB" w:rsidR="00406BFE" w:rsidRPr="00367D91" w:rsidRDefault="00406BFE" w:rsidP="00406BFE">
            <w:pPr>
              <w:spacing w:line="276" w:lineRule="auto"/>
              <w:jc w:val="both"/>
              <w:rPr>
                <w:kern w:val="2"/>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4" w:history="1">
              <w:r w:rsidRPr="00367D91">
                <w:rPr>
                  <w:bCs/>
                  <w:color w:val="000000"/>
                  <w:spacing w:val="3"/>
                  <w:shd w:val="clear" w:color="auto" w:fill="FFFFFF"/>
                </w:rPr>
                <w:t>„Statinio projektavimas, projekto ekspertizė“</w:t>
              </w:r>
            </w:hyperlink>
          </w:p>
        </w:tc>
      </w:tr>
      <w:tr w:rsidR="00406BFE" w:rsidRPr="00367D91" w14:paraId="2C31EFA0"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64C8410E" w14:textId="49B387C0" w:rsidR="00406BFE" w:rsidRPr="00367D91" w:rsidRDefault="00406BFE" w:rsidP="00406BFE">
            <w:pPr>
              <w:spacing w:line="276" w:lineRule="auto"/>
              <w:jc w:val="both"/>
            </w:pPr>
            <w:r w:rsidRPr="00367D91">
              <w:t>18.8.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406BFE" w:rsidRPr="00367D91" w:rsidRDefault="00406BFE" w:rsidP="00406BFE">
            <w:pPr>
              <w:spacing w:line="276" w:lineRule="auto"/>
              <w:jc w:val="both"/>
            </w:pPr>
            <w:r w:rsidRPr="00367D91">
              <w:t>dujotiekio daliai</w:t>
            </w:r>
          </w:p>
        </w:tc>
        <w:tc>
          <w:tcPr>
            <w:tcW w:w="5841" w:type="dxa"/>
            <w:tcBorders>
              <w:top w:val="single" w:sz="4" w:space="0" w:color="auto"/>
              <w:left w:val="single" w:sz="4" w:space="0" w:color="auto"/>
              <w:bottom w:val="single" w:sz="4" w:space="0" w:color="auto"/>
              <w:right w:val="single" w:sz="4" w:space="0" w:color="auto"/>
            </w:tcBorders>
          </w:tcPr>
          <w:p w14:paraId="2290E871" w14:textId="61F3F811" w:rsidR="00406BFE" w:rsidRPr="00367D91" w:rsidRDefault="0085215C" w:rsidP="00406BFE">
            <w:pPr>
              <w:spacing w:line="276" w:lineRule="auto"/>
              <w:jc w:val="both"/>
              <w:rPr>
                <w:u w:val="single"/>
              </w:rPr>
            </w:pPr>
            <w:r w:rsidRPr="00367D91">
              <w:t>-</w:t>
            </w:r>
          </w:p>
        </w:tc>
      </w:tr>
      <w:tr w:rsidR="00406BFE" w:rsidRPr="00367D91" w14:paraId="31ED3595"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59B8FD9F" w14:textId="53F30E84" w:rsidR="00406BFE" w:rsidRPr="00367D91" w:rsidRDefault="00406BFE" w:rsidP="00406BFE">
            <w:pPr>
              <w:spacing w:line="276" w:lineRule="auto"/>
              <w:jc w:val="both"/>
            </w:pPr>
            <w:r w:rsidRPr="00367D91">
              <w:t>18.9.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406BFE" w:rsidRPr="00367D91" w:rsidRDefault="00406BFE" w:rsidP="00406BFE">
            <w:pPr>
              <w:spacing w:line="276" w:lineRule="auto"/>
              <w:jc w:val="both"/>
              <w:rPr>
                <w:u w:val="single"/>
              </w:rPr>
            </w:pPr>
            <w:r w:rsidRPr="00367D91">
              <w:t>elektrotechnikos daliai</w:t>
            </w:r>
          </w:p>
        </w:tc>
        <w:tc>
          <w:tcPr>
            <w:tcW w:w="5841" w:type="dxa"/>
            <w:tcBorders>
              <w:top w:val="single" w:sz="4" w:space="0" w:color="auto"/>
              <w:left w:val="single" w:sz="4" w:space="0" w:color="auto"/>
              <w:bottom w:val="single" w:sz="4" w:space="0" w:color="auto"/>
              <w:right w:val="single" w:sz="4" w:space="0" w:color="auto"/>
            </w:tcBorders>
          </w:tcPr>
          <w:p w14:paraId="34120241" w14:textId="690C4300" w:rsidR="00406BFE" w:rsidRPr="00367D91" w:rsidRDefault="00406BFE" w:rsidP="00406BFE">
            <w:pPr>
              <w:spacing w:line="276" w:lineRule="auto"/>
              <w:jc w:val="both"/>
              <w:rPr>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5" w:history="1">
              <w:r w:rsidRPr="00367D91">
                <w:rPr>
                  <w:bCs/>
                  <w:color w:val="000000"/>
                  <w:spacing w:val="3"/>
                  <w:shd w:val="clear" w:color="auto" w:fill="FFFFFF"/>
                </w:rPr>
                <w:t>„Statinio projektavimas, projekto ekspertizė“</w:t>
              </w:r>
            </w:hyperlink>
          </w:p>
        </w:tc>
      </w:tr>
      <w:tr w:rsidR="0004269A" w:rsidRPr="00367D91" w14:paraId="05A36502"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742D50EB" w14:textId="6A7C4399" w:rsidR="0049562B" w:rsidRPr="00367D91" w:rsidRDefault="00D44CAE" w:rsidP="0049562B">
            <w:pPr>
              <w:spacing w:line="276" w:lineRule="auto"/>
              <w:jc w:val="both"/>
            </w:pPr>
            <w:r w:rsidRPr="00367D91">
              <w:t>18</w:t>
            </w:r>
            <w:r w:rsidR="00F70997" w:rsidRPr="00367D91">
              <w:t>.10</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49562B" w:rsidRPr="00367D91" w:rsidRDefault="00C96C06" w:rsidP="0049562B">
            <w:pPr>
              <w:spacing w:line="276" w:lineRule="auto"/>
              <w:jc w:val="both"/>
            </w:pPr>
            <w:r w:rsidRPr="00367D91">
              <w:t>kita</w:t>
            </w:r>
          </w:p>
        </w:tc>
        <w:tc>
          <w:tcPr>
            <w:tcW w:w="5841" w:type="dxa"/>
            <w:tcBorders>
              <w:top w:val="single" w:sz="4" w:space="0" w:color="auto"/>
              <w:left w:val="single" w:sz="4" w:space="0" w:color="auto"/>
              <w:bottom w:val="single" w:sz="4" w:space="0" w:color="auto"/>
              <w:right w:val="single" w:sz="4" w:space="0" w:color="auto"/>
            </w:tcBorders>
          </w:tcPr>
          <w:p w14:paraId="7F29E782" w14:textId="2194AD02" w:rsidR="0049562B" w:rsidRPr="00367D91" w:rsidRDefault="0085215C" w:rsidP="0049562B">
            <w:pPr>
              <w:spacing w:line="276" w:lineRule="auto"/>
              <w:jc w:val="both"/>
              <w:rPr>
                <w:u w:val="single"/>
              </w:rPr>
            </w:pPr>
            <w:r w:rsidRPr="00367D91">
              <w:t>Parengti statybos skaičiuojamąją kainą, darbų kiekių žiniaraščius ir pateikti Užsakovui.</w:t>
            </w:r>
          </w:p>
        </w:tc>
      </w:tr>
      <w:tr w:rsidR="00AE3B6E" w:rsidRPr="00367D91" w14:paraId="3152E1A7" w14:textId="77777777" w:rsidTr="00BA4BF6">
        <w:tc>
          <w:tcPr>
            <w:tcW w:w="828" w:type="dxa"/>
            <w:tcBorders>
              <w:top w:val="single" w:sz="4" w:space="0" w:color="auto"/>
              <w:left w:val="single" w:sz="4" w:space="0" w:color="auto"/>
              <w:bottom w:val="single" w:sz="4" w:space="0" w:color="auto"/>
              <w:right w:val="single" w:sz="4" w:space="0" w:color="auto"/>
            </w:tcBorders>
          </w:tcPr>
          <w:p w14:paraId="2A7A6515" w14:textId="77777777" w:rsidR="003E50EB" w:rsidRPr="00367D91" w:rsidRDefault="003E50EB" w:rsidP="0049562B">
            <w:pPr>
              <w:spacing w:line="276" w:lineRule="auto"/>
              <w:jc w:val="both"/>
            </w:pPr>
          </w:p>
        </w:tc>
        <w:tc>
          <w:tcPr>
            <w:tcW w:w="2824" w:type="dxa"/>
            <w:tcBorders>
              <w:top w:val="single" w:sz="4" w:space="0" w:color="auto"/>
              <w:left w:val="single" w:sz="4" w:space="0" w:color="auto"/>
              <w:bottom w:val="single" w:sz="4" w:space="0" w:color="auto"/>
              <w:right w:val="single" w:sz="4" w:space="0" w:color="auto"/>
            </w:tcBorders>
          </w:tcPr>
          <w:p w14:paraId="3484ABF9" w14:textId="0EE78BA6" w:rsidR="003E50EB" w:rsidRPr="00367D91" w:rsidRDefault="003E50EB" w:rsidP="0049562B">
            <w:pPr>
              <w:spacing w:line="276" w:lineRule="auto"/>
              <w:jc w:val="both"/>
            </w:pPr>
            <w:r w:rsidRPr="00367D91">
              <w:t>Reikalavimai susi</w:t>
            </w:r>
            <w:r w:rsidR="004F70F6" w:rsidRPr="00367D91">
              <w:t>ję su „Žaliųjų pirkimų“ nuostatų įgyvendinimu</w:t>
            </w:r>
            <w:r w:rsidR="00DC26CA" w:rsidRPr="00367D91">
              <w:t xml:space="preserve"> bei statinio</w:t>
            </w:r>
            <w:r w:rsidR="006361CA" w:rsidRPr="00367D91">
              <w:t xml:space="preserve"> tvarumo kriterijai</w:t>
            </w:r>
          </w:p>
        </w:tc>
        <w:tc>
          <w:tcPr>
            <w:tcW w:w="5841" w:type="dxa"/>
            <w:tcBorders>
              <w:top w:val="single" w:sz="4" w:space="0" w:color="auto"/>
              <w:left w:val="single" w:sz="4" w:space="0" w:color="auto"/>
              <w:bottom w:val="single" w:sz="4" w:space="0" w:color="auto"/>
              <w:right w:val="single" w:sz="4" w:space="0" w:color="auto"/>
            </w:tcBorders>
          </w:tcPr>
          <w:p w14:paraId="60C64506" w14:textId="26A42DD7" w:rsidR="0094276F" w:rsidRPr="00367D91" w:rsidRDefault="00AE3B6E" w:rsidP="00E95FD9">
            <w:pPr>
              <w:jc w:val="both"/>
            </w:pPr>
            <w:r w:rsidRPr="00367D91">
              <w:t>V</w:t>
            </w:r>
            <w:r w:rsidR="002F5318" w:rsidRPr="00367D91">
              <w:t xml:space="preserve">isos medžiagos ir įrenginiai turi atitikti </w:t>
            </w:r>
            <w:r w:rsidR="007E386B" w:rsidRPr="00367D91">
              <w:t>A</w:t>
            </w:r>
            <w:r w:rsidR="002F5318" w:rsidRPr="00367D91">
              <w:t>plinko</w:t>
            </w:r>
            <w:r w:rsidR="007E386B" w:rsidRPr="00367D91">
              <w:t>s apsaugos kriterijų taikymo, vykdant žaliuosius pirkimus, tvarkos aprašo</w:t>
            </w:r>
            <w:r w:rsidRPr="00367D91">
              <w:t xml:space="preserve">, patvirtino Lietuvos Respublikos aplinkos ministro 2011 m. birželio 28 d. įsakymu Nr. </w:t>
            </w:r>
            <w:r w:rsidRPr="006A1AA2">
              <w:t>D1-508</w:t>
            </w:r>
            <w:r w:rsidRPr="00367D91">
              <w:t>, reikalavimus.</w:t>
            </w:r>
          </w:p>
        </w:tc>
      </w:tr>
      <w:tr w:rsidR="0004269A" w:rsidRPr="00367D91" w14:paraId="4FC1347E"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6866BE16" w14:textId="67BD4D5A" w:rsidR="0049562B" w:rsidRPr="00367D91" w:rsidRDefault="00D44CAE" w:rsidP="0049562B">
            <w:pPr>
              <w:spacing w:line="276" w:lineRule="auto"/>
              <w:jc w:val="both"/>
            </w:pPr>
            <w:r w:rsidRPr="00367D91">
              <w:t>19</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49562B" w:rsidRPr="00367D91" w:rsidRDefault="0049562B" w:rsidP="0049562B">
            <w:pPr>
              <w:spacing w:line="276" w:lineRule="auto"/>
              <w:jc w:val="both"/>
              <w:rPr>
                <w:u w:val="single"/>
              </w:rPr>
            </w:pPr>
            <w:r w:rsidRPr="00367D91">
              <w:t>Nurodymai sprendinių derinimui, jų pritarimui ir pan.</w:t>
            </w:r>
          </w:p>
        </w:tc>
        <w:tc>
          <w:tcPr>
            <w:tcW w:w="5841" w:type="dxa"/>
            <w:tcBorders>
              <w:top w:val="single" w:sz="4" w:space="0" w:color="auto"/>
              <w:left w:val="single" w:sz="4" w:space="0" w:color="auto"/>
              <w:bottom w:val="single" w:sz="4" w:space="0" w:color="auto"/>
              <w:right w:val="single" w:sz="4" w:space="0" w:color="auto"/>
            </w:tcBorders>
            <w:hideMark/>
          </w:tcPr>
          <w:p w14:paraId="706437E5" w14:textId="1F19669D" w:rsidR="0049562B" w:rsidRPr="00367D91" w:rsidRDefault="00BA0005" w:rsidP="0049562B">
            <w:pPr>
              <w:spacing w:line="276" w:lineRule="auto"/>
              <w:jc w:val="both"/>
              <w:rPr>
                <w:u w:val="single"/>
              </w:rPr>
            </w:pPr>
            <w:r w:rsidRPr="00367D91">
              <w:rPr>
                <w:kern w:val="0"/>
                <w:lang w:eastAsia="lt-LT"/>
              </w:rPr>
              <w:t>P</w:t>
            </w:r>
            <w:r w:rsidR="007E4685" w:rsidRPr="00367D91">
              <w:rPr>
                <w:kern w:val="0"/>
                <w:lang w:eastAsia="lt-LT"/>
              </w:rPr>
              <w:t>rojektuotoj</w:t>
            </w:r>
            <w:r w:rsidRPr="00367D91">
              <w:rPr>
                <w:kern w:val="0"/>
                <w:lang w:eastAsia="lt-LT"/>
              </w:rPr>
              <w:t>as,</w:t>
            </w:r>
            <w:r w:rsidR="007E4685" w:rsidRPr="00367D91">
              <w:rPr>
                <w:kern w:val="0"/>
                <w:lang w:eastAsia="lt-LT"/>
              </w:rPr>
              <w:t xml:space="preserve"> prieš užsakovui tvirtinant Projektą ar jam pritariant pristatyti parengtą Projektą, pakomentuo</w:t>
            </w:r>
            <w:r w:rsidRPr="00367D91">
              <w:rPr>
                <w:kern w:val="0"/>
                <w:lang w:eastAsia="lt-LT"/>
              </w:rPr>
              <w:t>ja</w:t>
            </w:r>
            <w:r w:rsidR="007E4685" w:rsidRPr="00367D91">
              <w:rPr>
                <w:kern w:val="0"/>
                <w:lang w:eastAsia="lt-LT"/>
              </w:rPr>
              <w:t xml:space="preserve"> pagrindinius projektinius sprendinius bei nurod</w:t>
            </w:r>
            <w:r w:rsidRPr="00367D91">
              <w:rPr>
                <w:kern w:val="0"/>
                <w:lang w:eastAsia="lt-LT"/>
              </w:rPr>
              <w:t>o</w:t>
            </w:r>
            <w:r w:rsidR="007E4685" w:rsidRPr="00367D91">
              <w:rPr>
                <w:kern w:val="0"/>
                <w:lang w:eastAsia="lt-LT"/>
              </w:rPr>
              <w:t xml:space="preserve"> Projekto sprendinių atitiktį projektavimo užduočiai</w:t>
            </w:r>
            <w:r w:rsidRPr="00367D91">
              <w:rPr>
                <w:kern w:val="0"/>
                <w:lang w:eastAsia="lt-LT"/>
              </w:rPr>
              <w:t>.</w:t>
            </w:r>
          </w:p>
        </w:tc>
      </w:tr>
      <w:tr w:rsidR="0004269A" w:rsidRPr="00367D91" w14:paraId="28E91638" w14:textId="77777777" w:rsidTr="00BA4BF6">
        <w:tc>
          <w:tcPr>
            <w:tcW w:w="828" w:type="dxa"/>
            <w:tcBorders>
              <w:top w:val="single" w:sz="4" w:space="0" w:color="auto"/>
              <w:left w:val="single" w:sz="4" w:space="0" w:color="auto"/>
              <w:bottom w:val="single" w:sz="4" w:space="0" w:color="auto"/>
              <w:right w:val="single" w:sz="4" w:space="0" w:color="auto"/>
            </w:tcBorders>
          </w:tcPr>
          <w:p w14:paraId="1C59372A" w14:textId="2CF3F35A" w:rsidR="005178D0" w:rsidRPr="00367D91" w:rsidRDefault="00D44CAE" w:rsidP="0049562B">
            <w:pPr>
              <w:spacing w:line="276" w:lineRule="auto"/>
              <w:jc w:val="both"/>
            </w:pPr>
            <w:r w:rsidRPr="00367D91">
              <w:t>20</w:t>
            </w:r>
            <w:r w:rsidR="005178D0" w:rsidRPr="00367D91">
              <w:t>.</w:t>
            </w:r>
          </w:p>
        </w:tc>
        <w:tc>
          <w:tcPr>
            <w:tcW w:w="2824" w:type="dxa"/>
            <w:tcBorders>
              <w:top w:val="single" w:sz="4" w:space="0" w:color="auto"/>
              <w:left w:val="single" w:sz="4" w:space="0" w:color="auto"/>
              <w:bottom w:val="single" w:sz="4" w:space="0" w:color="auto"/>
              <w:right w:val="single" w:sz="4" w:space="0" w:color="auto"/>
            </w:tcBorders>
          </w:tcPr>
          <w:p w14:paraId="25A5F7DD" w14:textId="2F5D4B29" w:rsidR="005178D0" w:rsidRPr="003151D2" w:rsidRDefault="008D33A5" w:rsidP="0049562B">
            <w:pPr>
              <w:spacing w:line="276" w:lineRule="auto"/>
              <w:jc w:val="both"/>
              <w:rPr>
                <w:sz w:val="23"/>
                <w:szCs w:val="23"/>
              </w:rPr>
            </w:pPr>
            <w:r w:rsidRPr="003151D2">
              <w:rPr>
                <w:sz w:val="23"/>
                <w:szCs w:val="23"/>
              </w:rPr>
              <w:t>Reikalaujami</w:t>
            </w:r>
            <w:r w:rsidR="005178D0" w:rsidRPr="003151D2">
              <w:rPr>
                <w:sz w:val="23"/>
                <w:szCs w:val="23"/>
              </w:rPr>
              <w:t xml:space="preserve"> ekonominiai rodikliai</w:t>
            </w:r>
          </w:p>
        </w:tc>
        <w:tc>
          <w:tcPr>
            <w:tcW w:w="5841" w:type="dxa"/>
            <w:tcBorders>
              <w:top w:val="single" w:sz="4" w:space="0" w:color="auto"/>
              <w:left w:val="single" w:sz="4" w:space="0" w:color="auto"/>
              <w:bottom w:val="single" w:sz="4" w:space="0" w:color="auto"/>
              <w:right w:val="single" w:sz="4" w:space="0" w:color="auto"/>
            </w:tcBorders>
          </w:tcPr>
          <w:p w14:paraId="6B229633" w14:textId="1FB9BD85" w:rsidR="005178D0" w:rsidRPr="00367D91" w:rsidRDefault="00BA0005" w:rsidP="0009092E">
            <w:pPr>
              <w:spacing w:line="276" w:lineRule="auto"/>
              <w:jc w:val="both"/>
              <w:rPr>
                <w:i/>
                <w:iCs/>
                <w:kern w:val="0"/>
                <w:lang w:eastAsia="lt-LT"/>
              </w:rPr>
            </w:pPr>
            <w:r w:rsidRPr="00367D91">
              <w:rPr>
                <w:i/>
                <w:iCs/>
                <w:kern w:val="0"/>
                <w:lang w:eastAsia="lt-LT"/>
              </w:rPr>
              <w:t>-</w:t>
            </w:r>
          </w:p>
        </w:tc>
      </w:tr>
      <w:tr w:rsidR="0004269A" w:rsidRPr="00367D91" w14:paraId="7793F171"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4207999E" w14:textId="615329B7" w:rsidR="0049562B" w:rsidRPr="00367D91" w:rsidRDefault="00D44CAE" w:rsidP="0049562B">
            <w:pPr>
              <w:spacing w:line="276" w:lineRule="auto"/>
              <w:jc w:val="both"/>
            </w:pPr>
            <w:r w:rsidRPr="00367D91">
              <w:t>21</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49562B" w:rsidRPr="003151D2" w:rsidRDefault="0049562B" w:rsidP="0049562B">
            <w:pPr>
              <w:spacing w:line="276" w:lineRule="auto"/>
              <w:jc w:val="both"/>
              <w:rPr>
                <w:sz w:val="23"/>
                <w:szCs w:val="23"/>
                <w:u w:val="single"/>
              </w:rPr>
            </w:pPr>
            <w:r w:rsidRPr="003151D2">
              <w:rPr>
                <w:sz w:val="23"/>
                <w:szCs w:val="23"/>
              </w:rPr>
              <w:t>Statinio ar statinių grupės proj</w:t>
            </w:r>
            <w:r w:rsidR="00D924A1" w:rsidRPr="003151D2">
              <w:rPr>
                <w:sz w:val="23"/>
                <w:szCs w:val="23"/>
              </w:rPr>
              <w:t>ektavimo ir statybos eiliškumas</w:t>
            </w:r>
          </w:p>
        </w:tc>
        <w:tc>
          <w:tcPr>
            <w:tcW w:w="5841" w:type="dxa"/>
            <w:tcBorders>
              <w:top w:val="single" w:sz="4" w:space="0" w:color="auto"/>
              <w:left w:val="single" w:sz="4" w:space="0" w:color="auto"/>
              <w:bottom w:val="single" w:sz="4" w:space="0" w:color="auto"/>
              <w:right w:val="single" w:sz="4" w:space="0" w:color="auto"/>
            </w:tcBorders>
          </w:tcPr>
          <w:p w14:paraId="7FC9B0E3" w14:textId="572366C3" w:rsidR="0049562B" w:rsidRPr="00367D91" w:rsidRDefault="00BA0005" w:rsidP="007E4685">
            <w:pPr>
              <w:spacing w:line="276" w:lineRule="auto"/>
              <w:jc w:val="both"/>
            </w:pPr>
            <w:r w:rsidRPr="00367D91">
              <w:t>-</w:t>
            </w:r>
          </w:p>
        </w:tc>
      </w:tr>
      <w:tr w:rsidR="0004269A" w:rsidRPr="00367D91" w14:paraId="2065EEBB" w14:textId="77777777" w:rsidTr="00BA4BF6">
        <w:tc>
          <w:tcPr>
            <w:tcW w:w="828" w:type="dxa"/>
            <w:tcBorders>
              <w:top w:val="single" w:sz="4" w:space="0" w:color="auto"/>
              <w:left w:val="single" w:sz="4" w:space="0" w:color="auto"/>
              <w:bottom w:val="single" w:sz="4" w:space="0" w:color="auto"/>
              <w:right w:val="single" w:sz="4" w:space="0" w:color="auto"/>
            </w:tcBorders>
          </w:tcPr>
          <w:p w14:paraId="254050AE" w14:textId="30EF3A75" w:rsidR="00D924A1" w:rsidRPr="00367D91" w:rsidRDefault="00D44CAE" w:rsidP="0049562B">
            <w:pPr>
              <w:spacing w:line="276" w:lineRule="auto"/>
              <w:jc w:val="both"/>
            </w:pPr>
            <w:r w:rsidRPr="00367D91">
              <w:t>22</w:t>
            </w:r>
            <w:r w:rsidR="00172AFC" w:rsidRPr="00367D91">
              <w:t>.</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D924A1" w:rsidRPr="003151D2" w:rsidRDefault="00CC38CE" w:rsidP="0049562B">
            <w:pPr>
              <w:spacing w:line="276" w:lineRule="auto"/>
              <w:jc w:val="both"/>
              <w:rPr>
                <w:sz w:val="23"/>
                <w:szCs w:val="23"/>
              </w:rPr>
            </w:pPr>
            <w:r w:rsidRPr="003151D2">
              <w:rPr>
                <w:sz w:val="23"/>
                <w:szCs w:val="23"/>
              </w:rPr>
              <w:t>P</w:t>
            </w:r>
            <w:r w:rsidR="00D924A1" w:rsidRPr="003151D2">
              <w:rPr>
                <w:sz w:val="23"/>
                <w:szCs w:val="23"/>
              </w:rPr>
              <w:t>ro</w:t>
            </w:r>
            <w:r w:rsidR="00FC3536" w:rsidRPr="003151D2">
              <w:rPr>
                <w:sz w:val="23"/>
                <w:szCs w:val="23"/>
              </w:rPr>
              <w:t>jektavimo procesų valdymas</w:t>
            </w:r>
            <w:r w:rsidR="00D924A1" w:rsidRPr="003151D2">
              <w:rPr>
                <w:sz w:val="23"/>
                <w:szCs w:val="23"/>
              </w:rPr>
              <w:t xml:space="preserve"> ir automatizacija</w:t>
            </w:r>
          </w:p>
        </w:tc>
        <w:tc>
          <w:tcPr>
            <w:tcW w:w="5841" w:type="dxa"/>
            <w:tcBorders>
              <w:top w:val="single" w:sz="4" w:space="0" w:color="auto"/>
              <w:left w:val="single" w:sz="4" w:space="0" w:color="auto"/>
              <w:bottom w:val="single" w:sz="4" w:space="0" w:color="auto"/>
              <w:right w:val="single" w:sz="4" w:space="0" w:color="auto"/>
            </w:tcBorders>
          </w:tcPr>
          <w:p w14:paraId="27B68701" w14:textId="33887A75" w:rsidR="00D924A1" w:rsidRPr="00367D91" w:rsidRDefault="004F5E11" w:rsidP="0049562B">
            <w:pPr>
              <w:spacing w:line="276" w:lineRule="auto"/>
              <w:jc w:val="both"/>
              <w:rPr>
                <w:i/>
                <w:iCs/>
                <w:kern w:val="0"/>
                <w:lang w:eastAsia="lt-LT"/>
              </w:rPr>
            </w:pPr>
            <w:r w:rsidRPr="00367D91">
              <w:rPr>
                <w:i/>
                <w:iCs/>
                <w:kern w:val="0"/>
                <w:lang w:eastAsia="lt-LT"/>
              </w:rPr>
              <w:t>-</w:t>
            </w:r>
          </w:p>
        </w:tc>
      </w:tr>
      <w:tr w:rsidR="0004269A" w:rsidRPr="00367D91" w14:paraId="0BB223CB"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01A27B5C" w14:textId="37234459" w:rsidR="0049562B" w:rsidRPr="00367D91" w:rsidRDefault="00D44CAE" w:rsidP="0049562B">
            <w:pPr>
              <w:spacing w:line="276" w:lineRule="auto"/>
              <w:jc w:val="both"/>
            </w:pPr>
            <w:r w:rsidRPr="00367D91">
              <w:t>23</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51631CE9" w14:textId="344E39CB" w:rsidR="0049562B" w:rsidRPr="003151D2" w:rsidRDefault="0049562B" w:rsidP="0049562B">
            <w:pPr>
              <w:spacing w:line="276" w:lineRule="auto"/>
              <w:jc w:val="both"/>
              <w:rPr>
                <w:sz w:val="23"/>
                <w:szCs w:val="23"/>
              </w:rPr>
            </w:pPr>
            <w:r w:rsidRPr="003151D2">
              <w:rPr>
                <w:sz w:val="23"/>
                <w:szCs w:val="23"/>
              </w:rPr>
              <w:t xml:space="preserve">Reikalavimai projekto </w:t>
            </w:r>
            <w:r w:rsidR="00FB49D5" w:rsidRPr="003151D2">
              <w:rPr>
                <w:sz w:val="23"/>
                <w:szCs w:val="23"/>
              </w:rPr>
              <w:t>rengimo dokumentų kalbai</w:t>
            </w:r>
          </w:p>
        </w:tc>
        <w:tc>
          <w:tcPr>
            <w:tcW w:w="5841" w:type="dxa"/>
            <w:tcBorders>
              <w:top w:val="single" w:sz="4" w:space="0" w:color="auto"/>
              <w:left w:val="single" w:sz="4" w:space="0" w:color="auto"/>
              <w:bottom w:val="single" w:sz="4" w:space="0" w:color="auto"/>
              <w:right w:val="single" w:sz="4" w:space="0" w:color="auto"/>
            </w:tcBorders>
            <w:hideMark/>
          </w:tcPr>
          <w:p w14:paraId="62590217" w14:textId="45F57A85" w:rsidR="0049562B" w:rsidRPr="00367D91" w:rsidRDefault="00A8762D" w:rsidP="0049562B">
            <w:pPr>
              <w:spacing w:line="276" w:lineRule="auto"/>
              <w:jc w:val="both"/>
              <w:rPr>
                <w:kern w:val="0"/>
                <w:lang w:eastAsia="lt-LT"/>
              </w:rPr>
            </w:pPr>
            <w:r w:rsidRPr="00367D91">
              <w:rPr>
                <w:kern w:val="0"/>
                <w:lang w:eastAsia="lt-LT"/>
              </w:rPr>
              <w:t>Lietuvių</w:t>
            </w:r>
          </w:p>
        </w:tc>
      </w:tr>
      <w:tr w:rsidR="0004269A" w:rsidRPr="00367D91" w14:paraId="1695CA46"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4C13EAC0" w14:textId="24294A3E" w:rsidR="0049562B" w:rsidRPr="00367D91" w:rsidRDefault="00D44CAE" w:rsidP="0049562B">
            <w:pPr>
              <w:spacing w:line="276" w:lineRule="auto"/>
              <w:jc w:val="both"/>
              <w:rPr>
                <w:kern w:val="2"/>
              </w:rPr>
            </w:pPr>
            <w:r w:rsidRPr="00367D91">
              <w:t>24</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49562B" w:rsidRPr="00367D91" w:rsidRDefault="00AA44E5" w:rsidP="00C96C06">
            <w:pPr>
              <w:spacing w:line="276" w:lineRule="auto"/>
              <w:jc w:val="both"/>
            </w:pPr>
            <w:r w:rsidRPr="00367D91">
              <w:t>Nurodymai statinio projekto dokumentų komplektavimui, įforminimui ir pateikimui</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3C6B9D8A" w14:textId="1976553F" w:rsidR="004F5E11" w:rsidRPr="00ED6254" w:rsidRDefault="004F5E11" w:rsidP="004F5E11">
            <w:pPr>
              <w:spacing w:line="276" w:lineRule="auto"/>
              <w:jc w:val="both"/>
            </w:pPr>
            <w:r w:rsidRPr="00ED6254">
              <w:t>Užsakovui perduodamų dokumentų reikalavimai numatyti STR 1.04.04:2017 „Statinio projektavimas, projekto ekspertize“ ir Lietuvos Respublikos statybos įstatyme.</w:t>
            </w:r>
          </w:p>
          <w:p w14:paraId="450E41B7" w14:textId="77777777" w:rsidR="0049562B" w:rsidRPr="00ED6254" w:rsidRDefault="004F5E11" w:rsidP="004F5E11">
            <w:pPr>
              <w:spacing w:line="276" w:lineRule="auto"/>
              <w:jc w:val="both"/>
            </w:pPr>
            <w:r w:rsidRPr="00ED6254">
              <w:t xml:space="preserve">Užsakovui perduodami parengto Projekto </w:t>
            </w:r>
            <w:r w:rsidR="001E4EA5" w:rsidRPr="00ED6254">
              <w:t>1</w:t>
            </w:r>
            <w:r w:rsidRPr="00ED6254">
              <w:t xml:space="preserve"> egz</w:t>
            </w:r>
            <w:r w:rsidR="007E386B" w:rsidRPr="00ED6254">
              <w:t>.</w:t>
            </w:r>
            <w:r w:rsidRPr="00ED6254">
              <w:t xml:space="preserve"> popieriniu formatu</w:t>
            </w:r>
            <w:r w:rsidR="00367D91" w:rsidRPr="00ED6254">
              <w:t xml:space="preserve"> ir</w:t>
            </w:r>
            <w:r w:rsidRPr="00ED6254">
              <w:t xml:space="preserve"> 1 egz</w:t>
            </w:r>
            <w:r w:rsidR="007E386B" w:rsidRPr="00ED6254">
              <w:t xml:space="preserve">. </w:t>
            </w:r>
            <w:r w:rsidR="00367D91" w:rsidRPr="00ED6254">
              <w:t>skai</w:t>
            </w:r>
            <w:r w:rsidR="00ED6254" w:rsidRPr="00ED6254">
              <w:t>t</w:t>
            </w:r>
            <w:r w:rsidR="00367D91" w:rsidRPr="00ED6254">
              <w:t xml:space="preserve">meniu </w:t>
            </w:r>
            <w:r w:rsidRPr="00ED6254">
              <w:t>formatu</w:t>
            </w:r>
            <w:r w:rsidR="00367D91" w:rsidRPr="00ED6254">
              <w:t xml:space="preserve"> (USB laikmenoje, pasirašytas </w:t>
            </w:r>
            <w:r w:rsidR="00ED6254" w:rsidRPr="00ED6254">
              <w:t xml:space="preserve">projekto vadovo </w:t>
            </w:r>
            <w:r w:rsidR="00367D91" w:rsidRPr="00ED6254">
              <w:t xml:space="preserve">saugiu elektroniniu </w:t>
            </w:r>
            <w:r w:rsidR="00ED6254" w:rsidRPr="00ED6254">
              <w:t>parašu</w:t>
            </w:r>
            <w:r w:rsidR="00367D91" w:rsidRPr="00ED6254">
              <w:t>)</w:t>
            </w:r>
            <w:r w:rsidRPr="00ED6254">
              <w:t>.</w:t>
            </w:r>
          </w:p>
          <w:p w14:paraId="2F742AAC" w14:textId="0DF54F4B" w:rsidR="00ED6254" w:rsidRPr="00ED6254" w:rsidRDefault="00ED6254" w:rsidP="004F5E11">
            <w:pPr>
              <w:spacing w:line="276" w:lineRule="auto"/>
              <w:jc w:val="both"/>
            </w:pPr>
            <w:r w:rsidRPr="00ED6254">
              <w:t xml:space="preserve">Lokalinės sąmatos pateikiamos </w:t>
            </w:r>
            <w:r w:rsidR="00FB480C">
              <w:t xml:space="preserve">su priskaitymais ir </w:t>
            </w:r>
            <w:r w:rsidRPr="00ED6254">
              <w:t>įkainiui-resursui format</w:t>
            </w:r>
            <w:r>
              <w:t>ais</w:t>
            </w:r>
            <w:r w:rsidRPr="00ED6254">
              <w:t>.</w:t>
            </w:r>
          </w:p>
        </w:tc>
      </w:tr>
      <w:tr w:rsidR="0004269A" w:rsidRPr="00367D91" w14:paraId="697936D5"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tcPr>
          <w:p w14:paraId="77523C62" w14:textId="6313A440" w:rsidR="00CC38CE" w:rsidRPr="00367D91" w:rsidRDefault="00CC38CE" w:rsidP="0049562B">
            <w:pPr>
              <w:spacing w:line="276" w:lineRule="auto"/>
              <w:jc w:val="both"/>
            </w:pPr>
            <w:r w:rsidRPr="00367D91">
              <w:t>25.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8E36A59" w14:textId="6D287F2E" w:rsidR="00CC38CE" w:rsidRPr="00367D91" w:rsidRDefault="00CC38CE" w:rsidP="00C96C06">
            <w:pPr>
              <w:spacing w:line="276" w:lineRule="auto"/>
              <w:jc w:val="both"/>
            </w:pPr>
            <w:r w:rsidRPr="00367D91">
              <w:t>Ekspertizės atlikimas</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37739DCB" w14:textId="717C4666" w:rsidR="00CC38CE" w:rsidRPr="00367D91" w:rsidRDefault="008871CC" w:rsidP="0049562B">
            <w:pPr>
              <w:spacing w:line="276" w:lineRule="auto"/>
              <w:jc w:val="both"/>
              <w:rPr>
                <w:kern w:val="0"/>
                <w:lang w:eastAsia="lt-LT"/>
              </w:rPr>
            </w:pPr>
            <w:r w:rsidRPr="00367D91">
              <w:rPr>
                <w:kern w:val="0"/>
                <w:lang w:eastAsia="lt-LT"/>
              </w:rPr>
              <w:t xml:space="preserve">Statinio projekto </w:t>
            </w:r>
            <w:r w:rsidR="001F0DEC" w:rsidRPr="00367D91">
              <w:rPr>
                <w:kern w:val="0"/>
                <w:lang w:eastAsia="lt-LT"/>
              </w:rPr>
              <w:t>ekspertizę organizuo</w:t>
            </w:r>
            <w:r w:rsidR="001E4EA5" w:rsidRPr="00367D91">
              <w:rPr>
                <w:kern w:val="0"/>
                <w:lang w:eastAsia="lt-LT"/>
              </w:rPr>
              <w:t>ja</w:t>
            </w:r>
            <w:r w:rsidR="001F0DEC" w:rsidRPr="00367D91">
              <w:rPr>
                <w:kern w:val="0"/>
                <w:lang w:eastAsia="lt-LT"/>
              </w:rPr>
              <w:t xml:space="preserve"> Statytojas, o Projektuotojas privalo pataisyti projektą pagal ekspertizės akte nurodytas pagrįstas privalomas pastabas</w:t>
            </w:r>
            <w:r w:rsidR="001250A0" w:rsidRPr="00367D91">
              <w:rPr>
                <w:kern w:val="0"/>
                <w:lang w:eastAsia="lt-LT"/>
              </w:rPr>
              <w:t>.</w:t>
            </w:r>
          </w:p>
        </w:tc>
      </w:tr>
    </w:tbl>
    <w:p w14:paraId="65BC9A52" w14:textId="430BED8E" w:rsidR="00BA4BF6" w:rsidRDefault="00BA4BF6" w:rsidP="00B8576F">
      <w:pPr>
        <w:jc w:val="both"/>
        <w:rPr>
          <w:b/>
        </w:rPr>
      </w:pPr>
    </w:p>
    <w:p w14:paraId="3BA53A20" w14:textId="77777777" w:rsidR="00BA4BF6" w:rsidRDefault="00BA4BF6">
      <w:pPr>
        <w:widowControl/>
        <w:suppressAutoHyphens w:val="0"/>
        <w:spacing w:after="200" w:line="276" w:lineRule="auto"/>
        <w:rPr>
          <w:b/>
        </w:rPr>
      </w:pPr>
      <w:r>
        <w:rPr>
          <w:b/>
        </w:rPr>
        <w:lastRenderedPageBreak/>
        <w:br w:type="page"/>
      </w:r>
    </w:p>
    <w:p w14:paraId="6C982F49" w14:textId="3CE42B35" w:rsidR="0004269A" w:rsidRPr="00367D91" w:rsidRDefault="00C17E47" w:rsidP="0004269A">
      <w:pPr>
        <w:jc w:val="both"/>
        <w:rPr>
          <w:i/>
        </w:rPr>
      </w:pPr>
      <w:r w:rsidRPr="00367D91">
        <w:rPr>
          <w:b/>
        </w:rPr>
        <w:lastRenderedPageBreak/>
        <w:t>PIRKIMO VYKDYTOJO</w:t>
      </w:r>
      <w:r w:rsidR="00B8576F" w:rsidRPr="00367D91">
        <w:rPr>
          <w:b/>
        </w:rPr>
        <w:t xml:space="preserve"> PATEIKIAMI DUOMENYS</w:t>
      </w:r>
      <w:r w:rsidR="00081CC0" w:rsidRPr="00367D91">
        <w:rPr>
          <w:b/>
        </w:rPr>
        <w:t xml:space="preserve"> IR DOKUMENTAI</w:t>
      </w:r>
    </w:p>
    <w:tbl>
      <w:tblPr>
        <w:tblStyle w:val="TableGrid"/>
        <w:tblW w:w="9498" w:type="dxa"/>
        <w:tblInd w:w="-5" w:type="dxa"/>
        <w:tblLook w:val="04A0" w:firstRow="1" w:lastRow="0" w:firstColumn="1" w:lastColumn="0" w:noHBand="0" w:noVBand="1"/>
      </w:tblPr>
      <w:tblGrid>
        <w:gridCol w:w="993"/>
        <w:gridCol w:w="7512"/>
        <w:gridCol w:w="993"/>
      </w:tblGrid>
      <w:tr w:rsidR="0004269A" w:rsidRPr="0083675C" w14:paraId="2BE96796" w14:textId="2CFCF5E4" w:rsidTr="00BA4BF6">
        <w:tc>
          <w:tcPr>
            <w:tcW w:w="993" w:type="dxa"/>
            <w:vAlign w:val="center"/>
          </w:tcPr>
          <w:p w14:paraId="610855B8" w14:textId="364C8C6C" w:rsidR="00AB7C91" w:rsidRPr="0083675C" w:rsidRDefault="007D4DF0" w:rsidP="00EF6A42">
            <w:pPr>
              <w:jc w:val="center"/>
              <w:rPr>
                <w:b/>
                <w:sz w:val="23"/>
                <w:szCs w:val="23"/>
              </w:rPr>
            </w:pPr>
            <w:r w:rsidRPr="0083675C">
              <w:rPr>
                <w:b/>
                <w:sz w:val="23"/>
                <w:szCs w:val="23"/>
              </w:rPr>
              <w:t>E</w:t>
            </w:r>
            <w:r w:rsidR="00AB7C91" w:rsidRPr="0083675C">
              <w:rPr>
                <w:b/>
                <w:sz w:val="23"/>
                <w:szCs w:val="23"/>
              </w:rPr>
              <w:t>tapas</w:t>
            </w:r>
          </w:p>
        </w:tc>
        <w:tc>
          <w:tcPr>
            <w:tcW w:w="7512" w:type="dxa"/>
            <w:vAlign w:val="center"/>
          </w:tcPr>
          <w:p w14:paraId="3A0D5101" w14:textId="2E032A0A" w:rsidR="00AB7C91" w:rsidRPr="0083675C" w:rsidRDefault="00AB7C91" w:rsidP="00EF6A42">
            <w:pPr>
              <w:jc w:val="center"/>
              <w:rPr>
                <w:b/>
                <w:sz w:val="23"/>
                <w:szCs w:val="23"/>
              </w:rPr>
            </w:pPr>
            <w:r w:rsidRPr="0083675C">
              <w:rPr>
                <w:b/>
                <w:sz w:val="23"/>
                <w:szCs w:val="23"/>
              </w:rPr>
              <w:t>Pirkimo vykdytojo pateikiami dokumentai</w:t>
            </w:r>
          </w:p>
        </w:tc>
        <w:tc>
          <w:tcPr>
            <w:tcW w:w="993" w:type="dxa"/>
            <w:vAlign w:val="center"/>
          </w:tcPr>
          <w:p w14:paraId="7F71E585" w14:textId="35288769" w:rsidR="00AB7C91" w:rsidRPr="0083675C" w:rsidRDefault="009C49DA" w:rsidP="00EF6A42">
            <w:pPr>
              <w:jc w:val="center"/>
              <w:rPr>
                <w:b/>
                <w:sz w:val="23"/>
                <w:szCs w:val="23"/>
              </w:rPr>
            </w:pPr>
            <w:r w:rsidRPr="0083675C">
              <w:rPr>
                <w:b/>
                <w:sz w:val="23"/>
                <w:szCs w:val="23"/>
              </w:rPr>
              <w:t>Lapų sk</w:t>
            </w:r>
            <w:r w:rsidR="007D4DF0" w:rsidRPr="0083675C">
              <w:rPr>
                <w:b/>
                <w:sz w:val="23"/>
                <w:szCs w:val="23"/>
              </w:rPr>
              <w:t>.</w:t>
            </w:r>
          </w:p>
        </w:tc>
      </w:tr>
      <w:tr w:rsidR="00D83FC8" w:rsidRPr="0083675C" w14:paraId="1437497B" w14:textId="4F7F1A46" w:rsidTr="00BA4BF6">
        <w:tc>
          <w:tcPr>
            <w:tcW w:w="993" w:type="dxa"/>
            <w:vMerge w:val="restart"/>
            <w:textDirection w:val="btLr"/>
          </w:tcPr>
          <w:p w14:paraId="34379F43" w14:textId="146D0C41" w:rsidR="00D83FC8" w:rsidRPr="0083675C" w:rsidRDefault="00D83FC8" w:rsidP="004B0333">
            <w:pPr>
              <w:ind w:left="113" w:right="113"/>
              <w:jc w:val="center"/>
              <w:rPr>
                <w:sz w:val="23"/>
                <w:szCs w:val="23"/>
              </w:rPr>
            </w:pPr>
            <w:r w:rsidRPr="0083675C">
              <w:rPr>
                <w:bCs/>
                <w:sz w:val="23"/>
                <w:szCs w:val="23"/>
              </w:rPr>
              <w:t>Projektiniai pasiūlymai</w:t>
            </w:r>
          </w:p>
        </w:tc>
        <w:tc>
          <w:tcPr>
            <w:tcW w:w="7512" w:type="dxa"/>
          </w:tcPr>
          <w:p w14:paraId="41F8F82C" w14:textId="6E693690" w:rsidR="00D83FC8" w:rsidRPr="0083675C" w:rsidRDefault="00D83FC8" w:rsidP="009E3308">
            <w:pPr>
              <w:jc w:val="both"/>
              <w:rPr>
                <w:sz w:val="23"/>
                <w:szCs w:val="23"/>
              </w:rPr>
            </w:pPr>
            <w:r w:rsidRPr="0083675C">
              <w:rPr>
                <w:sz w:val="23"/>
                <w:szCs w:val="23"/>
              </w:rPr>
              <w:t>Žemės sklypo ir statinio statybinių tyrimų dokumentų kopijos.</w:t>
            </w:r>
          </w:p>
          <w:p w14:paraId="098D7E69" w14:textId="1180F51E" w:rsidR="00D83FC8" w:rsidRPr="0083675C" w:rsidRDefault="00D83FC8" w:rsidP="009E3308">
            <w:pPr>
              <w:jc w:val="both"/>
              <w:rPr>
                <w:sz w:val="23"/>
                <w:szCs w:val="23"/>
              </w:rPr>
            </w:pPr>
            <w:r w:rsidRPr="0083675C">
              <w:rPr>
                <w:sz w:val="23"/>
                <w:szCs w:val="23"/>
              </w:rPr>
              <w:t>*Statybiniai tyrimai – statinio statybos sklypo (ar, kai reikia, gretimos teritorijos), inžinerinių tinklų ir susisiekimo komunikacijų sklypų (trasų) inžineriniai geodeziniai tyrimai, inžineriniai geologiniai, geotechniniai ir kiti tyrimai; aplinkos, kraštovaizdžio, higieniniai tyrimai; kai rekonstruojamas ar remontuojamas esamas statinys arba pristatomas prie esamo statinio (statant arti jo) naujas statinys, taip pat esamo ir gretimų statinių, kuriems gali turėti įtakos numatomi statybos darbai, tyrimai; esamų pastatų nuosėdžių ir deformacijų stebėjimai</w:t>
            </w:r>
          </w:p>
        </w:tc>
        <w:tc>
          <w:tcPr>
            <w:tcW w:w="993" w:type="dxa"/>
          </w:tcPr>
          <w:p w14:paraId="5A1FCC1D" w14:textId="2234C09A" w:rsidR="00D83FC8" w:rsidRPr="0083675C" w:rsidRDefault="00D83FC8" w:rsidP="009E3308">
            <w:pPr>
              <w:jc w:val="both"/>
              <w:rPr>
                <w:sz w:val="23"/>
                <w:szCs w:val="23"/>
              </w:rPr>
            </w:pPr>
          </w:p>
        </w:tc>
      </w:tr>
      <w:tr w:rsidR="00D83FC8" w:rsidRPr="0083675C" w14:paraId="05FCF6B5" w14:textId="10E668D4" w:rsidTr="00BA4BF6">
        <w:tc>
          <w:tcPr>
            <w:tcW w:w="993" w:type="dxa"/>
            <w:vMerge/>
          </w:tcPr>
          <w:p w14:paraId="74B1E5E2" w14:textId="77777777" w:rsidR="00D83FC8" w:rsidRPr="0083675C" w:rsidRDefault="00D83FC8" w:rsidP="009E3308">
            <w:pPr>
              <w:jc w:val="both"/>
              <w:rPr>
                <w:sz w:val="23"/>
                <w:szCs w:val="23"/>
              </w:rPr>
            </w:pPr>
          </w:p>
        </w:tc>
        <w:tc>
          <w:tcPr>
            <w:tcW w:w="7512" w:type="dxa"/>
          </w:tcPr>
          <w:p w14:paraId="406F397B" w14:textId="3AC288BD" w:rsidR="00D83FC8" w:rsidRPr="0083675C" w:rsidRDefault="00D83FC8" w:rsidP="009E3308">
            <w:pPr>
              <w:jc w:val="both"/>
              <w:rPr>
                <w:sz w:val="23"/>
                <w:szCs w:val="23"/>
              </w:rPr>
            </w:pPr>
            <w:r w:rsidRPr="0083675C">
              <w:rPr>
                <w:sz w:val="23"/>
                <w:szCs w:val="23"/>
              </w:rPr>
              <w:t>Esamo statinio ar jo dalies kadastrinių duomenų bylos kopija</w:t>
            </w:r>
          </w:p>
        </w:tc>
        <w:tc>
          <w:tcPr>
            <w:tcW w:w="993" w:type="dxa"/>
          </w:tcPr>
          <w:p w14:paraId="72503CE4" w14:textId="1C8E52ED" w:rsidR="00D83FC8" w:rsidRPr="0083675C" w:rsidRDefault="0064597F" w:rsidP="009E3308">
            <w:pPr>
              <w:jc w:val="both"/>
              <w:rPr>
                <w:sz w:val="23"/>
                <w:szCs w:val="23"/>
              </w:rPr>
            </w:pPr>
            <w:r>
              <w:rPr>
                <w:sz w:val="23"/>
                <w:szCs w:val="23"/>
              </w:rPr>
              <w:t>18</w:t>
            </w:r>
          </w:p>
        </w:tc>
      </w:tr>
      <w:tr w:rsidR="00D83FC8" w:rsidRPr="0083675C" w14:paraId="11BF48A1" w14:textId="0B3CF9A8" w:rsidTr="00BA4BF6">
        <w:tc>
          <w:tcPr>
            <w:tcW w:w="993" w:type="dxa"/>
            <w:vMerge/>
          </w:tcPr>
          <w:p w14:paraId="7FBF6751" w14:textId="77777777" w:rsidR="00D83FC8" w:rsidRPr="0083675C" w:rsidRDefault="00D83FC8" w:rsidP="009E3308">
            <w:pPr>
              <w:jc w:val="both"/>
              <w:rPr>
                <w:sz w:val="23"/>
                <w:szCs w:val="23"/>
              </w:rPr>
            </w:pPr>
          </w:p>
        </w:tc>
        <w:tc>
          <w:tcPr>
            <w:tcW w:w="7512" w:type="dxa"/>
          </w:tcPr>
          <w:p w14:paraId="20AC6C31" w14:textId="4E7147CB" w:rsidR="00D83FC8" w:rsidRPr="0083675C" w:rsidRDefault="00D83FC8" w:rsidP="009E3308">
            <w:pPr>
              <w:jc w:val="both"/>
              <w:rPr>
                <w:sz w:val="23"/>
                <w:szCs w:val="23"/>
              </w:rPr>
            </w:pPr>
            <w:r w:rsidRPr="0083675C">
              <w:rPr>
                <w:sz w:val="23"/>
                <w:szCs w:val="23"/>
              </w:rPr>
              <w:t>Duomenys apie statytojo pasirinktą gamybos ar paslaugų teikimo technologinį procesą ir įrenginius</w:t>
            </w:r>
          </w:p>
        </w:tc>
        <w:tc>
          <w:tcPr>
            <w:tcW w:w="993" w:type="dxa"/>
          </w:tcPr>
          <w:p w14:paraId="3D425B34" w14:textId="5CCD8925" w:rsidR="00D83FC8" w:rsidRPr="0083675C" w:rsidRDefault="00D83FC8" w:rsidP="009E3308">
            <w:pPr>
              <w:jc w:val="both"/>
              <w:rPr>
                <w:sz w:val="23"/>
                <w:szCs w:val="23"/>
              </w:rPr>
            </w:pPr>
          </w:p>
        </w:tc>
      </w:tr>
      <w:tr w:rsidR="00D83FC8" w:rsidRPr="0083675C" w14:paraId="2477EB30" w14:textId="35B1A412" w:rsidTr="00BA4BF6">
        <w:tc>
          <w:tcPr>
            <w:tcW w:w="993" w:type="dxa"/>
            <w:vMerge/>
          </w:tcPr>
          <w:p w14:paraId="621F43AF" w14:textId="77777777" w:rsidR="00D83FC8" w:rsidRPr="0083675C" w:rsidRDefault="00D83FC8" w:rsidP="009E3308">
            <w:pPr>
              <w:jc w:val="both"/>
              <w:rPr>
                <w:sz w:val="23"/>
                <w:szCs w:val="23"/>
              </w:rPr>
            </w:pPr>
          </w:p>
        </w:tc>
        <w:tc>
          <w:tcPr>
            <w:tcW w:w="7512" w:type="dxa"/>
          </w:tcPr>
          <w:p w14:paraId="63147FCE" w14:textId="176F5C6D" w:rsidR="00D83FC8" w:rsidRPr="0083675C" w:rsidRDefault="00D83FC8" w:rsidP="009E3308">
            <w:pPr>
              <w:jc w:val="both"/>
              <w:rPr>
                <w:sz w:val="23"/>
                <w:szCs w:val="23"/>
              </w:rPr>
            </w:pPr>
            <w:r w:rsidRPr="0083675C">
              <w:rPr>
                <w:sz w:val="23"/>
                <w:szCs w:val="23"/>
              </w:rPr>
              <w:t>Atliktos galimybių studijos, tiriamieji darbai</w:t>
            </w:r>
          </w:p>
        </w:tc>
        <w:tc>
          <w:tcPr>
            <w:tcW w:w="993" w:type="dxa"/>
          </w:tcPr>
          <w:p w14:paraId="7AF019A2" w14:textId="541328EE" w:rsidR="00D83FC8" w:rsidRPr="0083675C" w:rsidRDefault="00D83FC8" w:rsidP="009E3308">
            <w:pPr>
              <w:jc w:val="both"/>
              <w:rPr>
                <w:sz w:val="23"/>
                <w:szCs w:val="23"/>
              </w:rPr>
            </w:pPr>
          </w:p>
        </w:tc>
      </w:tr>
      <w:tr w:rsidR="00D83FC8" w:rsidRPr="0083675C" w14:paraId="6605F201" w14:textId="6814468C" w:rsidTr="00BA4BF6">
        <w:tc>
          <w:tcPr>
            <w:tcW w:w="993" w:type="dxa"/>
            <w:vMerge/>
          </w:tcPr>
          <w:p w14:paraId="377948DA" w14:textId="77777777" w:rsidR="00D83FC8" w:rsidRPr="0083675C" w:rsidRDefault="00D83FC8" w:rsidP="009E3308">
            <w:pPr>
              <w:jc w:val="both"/>
              <w:rPr>
                <w:sz w:val="23"/>
                <w:szCs w:val="23"/>
              </w:rPr>
            </w:pPr>
          </w:p>
        </w:tc>
        <w:tc>
          <w:tcPr>
            <w:tcW w:w="7512" w:type="dxa"/>
          </w:tcPr>
          <w:p w14:paraId="0D1E7F4A" w14:textId="7A791703" w:rsidR="00D83FC8" w:rsidRPr="0083675C" w:rsidRDefault="00D83FC8" w:rsidP="009E3308">
            <w:pPr>
              <w:jc w:val="both"/>
              <w:rPr>
                <w:sz w:val="23"/>
                <w:szCs w:val="23"/>
              </w:rPr>
            </w:pPr>
            <w:r w:rsidRPr="0083675C">
              <w:rPr>
                <w:sz w:val="23"/>
                <w:szCs w:val="23"/>
              </w:rPr>
              <w:t>Kiti dokumentai ir duomenys atsižvelgiant į numatomo projektuoti statinio specifiką</w:t>
            </w:r>
            <w:r w:rsidR="0064597F">
              <w:rPr>
                <w:sz w:val="23"/>
                <w:szCs w:val="23"/>
              </w:rPr>
              <w:t xml:space="preserve"> (preliminarios schemos)</w:t>
            </w:r>
          </w:p>
        </w:tc>
        <w:tc>
          <w:tcPr>
            <w:tcW w:w="993" w:type="dxa"/>
          </w:tcPr>
          <w:p w14:paraId="6CE35BDF" w14:textId="6A1A16EF" w:rsidR="00D83FC8" w:rsidRPr="0083675C" w:rsidRDefault="0064597F" w:rsidP="009E3308">
            <w:pPr>
              <w:jc w:val="both"/>
              <w:rPr>
                <w:sz w:val="23"/>
                <w:szCs w:val="23"/>
              </w:rPr>
            </w:pPr>
            <w:r>
              <w:rPr>
                <w:sz w:val="23"/>
                <w:szCs w:val="23"/>
              </w:rPr>
              <w:t>3</w:t>
            </w:r>
          </w:p>
        </w:tc>
      </w:tr>
      <w:tr w:rsidR="00D83FC8" w:rsidRPr="0083675C" w14:paraId="7BEDD3A2" w14:textId="77777777" w:rsidTr="00BA4BF6">
        <w:tc>
          <w:tcPr>
            <w:tcW w:w="993" w:type="dxa"/>
            <w:vMerge/>
          </w:tcPr>
          <w:p w14:paraId="054190DF" w14:textId="77777777" w:rsidR="00D83FC8" w:rsidRPr="0083675C" w:rsidRDefault="00D83FC8" w:rsidP="009E3308">
            <w:pPr>
              <w:jc w:val="both"/>
              <w:rPr>
                <w:sz w:val="23"/>
                <w:szCs w:val="23"/>
              </w:rPr>
            </w:pPr>
          </w:p>
        </w:tc>
        <w:tc>
          <w:tcPr>
            <w:tcW w:w="7512" w:type="dxa"/>
          </w:tcPr>
          <w:p w14:paraId="3F5F7F32" w14:textId="350553FC" w:rsidR="00D83FC8" w:rsidRPr="0083675C" w:rsidRDefault="00D83FC8" w:rsidP="009E3308">
            <w:pPr>
              <w:jc w:val="both"/>
              <w:rPr>
                <w:sz w:val="23"/>
                <w:szCs w:val="23"/>
              </w:rPr>
            </w:pPr>
            <w:r w:rsidRPr="0083675C">
              <w:rPr>
                <w:sz w:val="23"/>
                <w:szCs w:val="23"/>
              </w:rPr>
              <w:t>Kiti dokumentai ir duomenys apie rengiamus projektus, galimai turinčius įtakos Projekto sprendiniams (pvz.: tuo pačiu ar panašiu metu vykdomi projektai, kurių sprendiniai ribojasi su pirkimo objekto projekto sprendiniais)</w:t>
            </w:r>
          </w:p>
        </w:tc>
        <w:tc>
          <w:tcPr>
            <w:tcW w:w="993" w:type="dxa"/>
          </w:tcPr>
          <w:p w14:paraId="4D9F863E" w14:textId="31DC7560" w:rsidR="00D83FC8" w:rsidRPr="0083675C" w:rsidRDefault="00D83FC8" w:rsidP="009E3308">
            <w:pPr>
              <w:jc w:val="both"/>
              <w:rPr>
                <w:sz w:val="23"/>
                <w:szCs w:val="23"/>
              </w:rPr>
            </w:pPr>
          </w:p>
        </w:tc>
      </w:tr>
      <w:tr w:rsidR="00D83FC8" w:rsidRPr="0083675C" w14:paraId="5F518372" w14:textId="77777777" w:rsidTr="00BA4BF6">
        <w:tc>
          <w:tcPr>
            <w:tcW w:w="993" w:type="dxa"/>
            <w:vMerge/>
          </w:tcPr>
          <w:p w14:paraId="26EFA4E7" w14:textId="77777777" w:rsidR="00D83FC8" w:rsidRPr="0083675C" w:rsidRDefault="00D83FC8" w:rsidP="009E3308">
            <w:pPr>
              <w:jc w:val="both"/>
              <w:rPr>
                <w:sz w:val="23"/>
                <w:szCs w:val="23"/>
              </w:rPr>
            </w:pPr>
          </w:p>
        </w:tc>
        <w:tc>
          <w:tcPr>
            <w:tcW w:w="7512" w:type="dxa"/>
          </w:tcPr>
          <w:p w14:paraId="5295F0DB" w14:textId="07F55779" w:rsidR="00D83FC8" w:rsidRPr="0083675C" w:rsidRDefault="00D83FC8" w:rsidP="009E3308">
            <w:pPr>
              <w:jc w:val="both"/>
              <w:rPr>
                <w:sz w:val="23"/>
                <w:szCs w:val="23"/>
              </w:rPr>
            </w:pPr>
            <w:r w:rsidRPr="0083675C">
              <w:rPr>
                <w:sz w:val="23"/>
                <w:szCs w:val="23"/>
              </w:rPr>
              <w:t>BIM reikalavimai (nustatomi vadovaujantis BIM LT rekomendacijomis)</w:t>
            </w:r>
          </w:p>
        </w:tc>
        <w:tc>
          <w:tcPr>
            <w:tcW w:w="993" w:type="dxa"/>
          </w:tcPr>
          <w:p w14:paraId="5D45F193" w14:textId="718FAB6E" w:rsidR="00D83FC8" w:rsidRPr="0083675C" w:rsidRDefault="00D83FC8" w:rsidP="009E3308">
            <w:pPr>
              <w:jc w:val="both"/>
              <w:rPr>
                <w:sz w:val="23"/>
                <w:szCs w:val="23"/>
              </w:rPr>
            </w:pPr>
          </w:p>
        </w:tc>
      </w:tr>
      <w:tr w:rsidR="00D83FC8" w:rsidRPr="0083675C" w14:paraId="619F2702" w14:textId="6948733E" w:rsidTr="00BA4BF6">
        <w:tc>
          <w:tcPr>
            <w:tcW w:w="993" w:type="dxa"/>
            <w:vMerge w:val="restart"/>
            <w:textDirection w:val="btLr"/>
          </w:tcPr>
          <w:p w14:paraId="331A0EA5" w14:textId="09E9E802" w:rsidR="00D83FC8" w:rsidRPr="0083675C" w:rsidRDefault="00D83FC8" w:rsidP="004B0333">
            <w:pPr>
              <w:ind w:left="113" w:right="113"/>
              <w:jc w:val="center"/>
              <w:rPr>
                <w:sz w:val="23"/>
                <w:szCs w:val="23"/>
              </w:rPr>
            </w:pPr>
            <w:r w:rsidRPr="0083675C">
              <w:rPr>
                <w:bCs/>
                <w:sz w:val="23"/>
                <w:szCs w:val="23"/>
              </w:rPr>
              <w:t>Techninis projektas</w:t>
            </w:r>
          </w:p>
        </w:tc>
        <w:tc>
          <w:tcPr>
            <w:tcW w:w="7512" w:type="dxa"/>
          </w:tcPr>
          <w:p w14:paraId="57FB6003" w14:textId="23104001" w:rsidR="00D83FC8" w:rsidRPr="0083675C" w:rsidRDefault="00D83FC8" w:rsidP="004B0333">
            <w:pPr>
              <w:jc w:val="both"/>
              <w:rPr>
                <w:sz w:val="23"/>
                <w:szCs w:val="23"/>
              </w:rPr>
            </w:pPr>
            <w:r w:rsidRPr="0083675C">
              <w:rPr>
                <w:sz w:val="23"/>
                <w:szCs w:val="23"/>
              </w:rPr>
              <w:t>Projektiniai pasiūlymai (su visais prie projektinių pasiūlymų nurodytais dokumentais)</w:t>
            </w:r>
          </w:p>
        </w:tc>
        <w:tc>
          <w:tcPr>
            <w:tcW w:w="993" w:type="dxa"/>
          </w:tcPr>
          <w:p w14:paraId="1B7A0DD5" w14:textId="77777777" w:rsidR="00D83FC8" w:rsidRPr="0083675C" w:rsidRDefault="00D83FC8" w:rsidP="004B0333">
            <w:pPr>
              <w:jc w:val="both"/>
              <w:rPr>
                <w:sz w:val="23"/>
                <w:szCs w:val="23"/>
              </w:rPr>
            </w:pPr>
          </w:p>
        </w:tc>
      </w:tr>
      <w:tr w:rsidR="00D83FC8" w:rsidRPr="0083675C" w14:paraId="1F92CCFD" w14:textId="347164F8" w:rsidTr="00BA4BF6">
        <w:tc>
          <w:tcPr>
            <w:tcW w:w="993" w:type="dxa"/>
            <w:vMerge/>
          </w:tcPr>
          <w:p w14:paraId="4CCE0F33" w14:textId="77777777" w:rsidR="00D83FC8" w:rsidRPr="0083675C" w:rsidRDefault="00D83FC8" w:rsidP="004B0333">
            <w:pPr>
              <w:jc w:val="both"/>
              <w:rPr>
                <w:sz w:val="23"/>
                <w:szCs w:val="23"/>
              </w:rPr>
            </w:pPr>
          </w:p>
        </w:tc>
        <w:tc>
          <w:tcPr>
            <w:tcW w:w="7512" w:type="dxa"/>
          </w:tcPr>
          <w:p w14:paraId="182A0872" w14:textId="326CF20F" w:rsidR="00D83FC8" w:rsidRPr="0083675C" w:rsidRDefault="00D83FC8" w:rsidP="004B0333">
            <w:pPr>
              <w:jc w:val="both"/>
              <w:rPr>
                <w:sz w:val="23"/>
                <w:szCs w:val="23"/>
              </w:rPr>
            </w:pPr>
            <w:r w:rsidRPr="0083675C">
              <w:rPr>
                <w:sz w:val="23"/>
                <w:szCs w:val="23"/>
              </w:rPr>
              <w:t>Žemės sklypo teisinės registracijos Nekilnojamojo turto registre dokumentai arba žemės sklypo nuomos (panaudos) dokumentai</w:t>
            </w:r>
          </w:p>
        </w:tc>
        <w:tc>
          <w:tcPr>
            <w:tcW w:w="993" w:type="dxa"/>
          </w:tcPr>
          <w:p w14:paraId="7D3B4798" w14:textId="7A476B9E" w:rsidR="00D83FC8" w:rsidRPr="0083675C" w:rsidRDefault="00215F93" w:rsidP="004B0333">
            <w:pPr>
              <w:jc w:val="both"/>
              <w:rPr>
                <w:sz w:val="23"/>
                <w:szCs w:val="23"/>
              </w:rPr>
            </w:pPr>
            <w:r w:rsidRPr="0083675C">
              <w:rPr>
                <w:sz w:val="23"/>
                <w:szCs w:val="23"/>
              </w:rPr>
              <w:t>5</w:t>
            </w:r>
          </w:p>
        </w:tc>
      </w:tr>
      <w:tr w:rsidR="00D83FC8" w:rsidRPr="0083675C" w14:paraId="54034C2B" w14:textId="663699B0" w:rsidTr="00BA4BF6">
        <w:tc>
          <w:tcPr>
            <w:tcW w:w="993" w:type="dxa"/>
            <w:vMerge/>
          </w:tcPr>
          <w:p w14:paraId="4F2AF619" w14:textId="77777777" w:rsidR="00D83FC8" w:rsidRPr="0083675C" w:rsidRDefault="00D83FC8" w:rsidP="004B0333">
            <w:pPr>
              <w:jc w:val="both"/>
              <w:rPr>
                <w:sz w:val="23"/>
                <w:szCs w:val="23"/>
              </w:rPr>
            </w:pPr>
          </w:p>
        </w:tc>
        <w:tc>
          <w:tcPr>
            <w:tcW w:w="7512" w:type="dxa"/>
          </w:tcPr>
          <w:p w14:paraId="3E300A2E" w14:textId="41FC79DD" w:rsidR="00D83FC8" w:rsidRPr="0083675C" w:rsidRDefault="00D83FC8" w:rsidP="004B0333">
            <w:pPr>
              <w:jc w:val="both"/>
              <w:rPr>
                <w:sz w:val="23"/>
                <w:szCs w:val="23"/>
              </w:rPr>
            </w:pPr>
            <w:r w:rsidRPr="0083675C">
              <w:rPr>
                <w:sz w:val="23"/>
                <w:szCs w:val="23"/>
              </w:rPr>
              <w:t>Ištrauka (brėžinys) iš patvirtinto teritorijų planavimo dokumento ir sprendimas apie šio dokumento patvirtinimą</w:t>
            </w:r>
          </w:p>
        </w:tc>
        <w:tc>
          <w:tcPr>
            <w:tcW w:w="993" w:type="dxa"/>
          </w:tcPr>
          <w:p w14:paraId="57B2DE5C" w14:textId="77777777" w:rsidR="00D83FC8" w:rsidRPr="0083675C" w:rsidRDefault="00D83FC8" w:rsidP="004B0333">
            <w:pPr>
              <w:jc w:val="both"/>
              <w:rPr>
                <w:sz w:val="23"/>
                <w:szCs w:val="23"/>
              </w:rPr>
            </w:pPr>
          </w:p>
        </w:tc>
      </w:tr>
      <w:tr w:rsidR="00D83FC8" w:rsidRPr="0083675C" w14:paraId="0B25BD40" w14:textId="04095F12" w:rsidTr="00BA4BF6">
        <w:tc>
          <w:tcPr>
            <w:tcW w:w="993" w:type="dxa"/>
            <w:vMerge/>
          </w:tcPr>
          <w:p w14:paraId="12B97CCB" w14:textId="77777777" w:rsidR="00D83FC8" w:rsidRPr="0083675C" w:rsidRDefault="00D83FC8" w:rsidP="004B0333">
            <w:pPr>
              <w:jc w:val="both"/>
              <w:rPr>
                <w:sz w:val="23"/>
                <w:szCs w:val="23"/>
              </w:rPr>
            </w:pPr>
          </w:p>
        </w:tc>
        <w:tc>
          <w:tcPr>
            <w:tcW w:w="7512" w:type="dxa"/>
          </w:tcPr>
          <w:p w14:paraId="70F53CAD" w14:textId="4AA5E4F8" w:rsidR="00D83FC8" w:rsidRPr="0083675C" w:rsidRDefault="00D83FC8" w:rsidP="004B0333">
            <w:pPr>
              <w:jc w:val="both"/>
              <w:rPr>
                <w:sz w:val="23"/>
                <w:szCs w:val="23"/>
              </w:rPr>
            </w:pPr>
            <w:r w:rsidRPr="0083675C">
              <w:rPr>
                <w:sz w:val="23"/>
                <w:szCs w:val="23"/>
              </w:rPr>
              <w:t>Statinio kadastriniai matavimai</w:t>
            </w:r>
          </w:p>
        </w:tc>
        <w:tc>
          <w:tcPr>
            <w:tcW w:w="993" w:type="dxa"/>
          </w:tcPr>
          <w:p w14:paraId="7690DB60" w14:textId="448C011D" w:rsidR="00D83FC8" w:rsidRPr="0083675C" w:rsidRDefault="0064597F" w:rsidP="004B0333">
            <w:pPr>
              <w:jc w:val="both"/>
              <w:rPr>
                <w:sz w:val="23"/>
                <w:szCs w:val="23"/>
              </w:rPr>
            </w:pPr>
            <w:r>
              <w:rPr>
                <w:sz w:val="23"/>
                <w:szCs w:val="23"/>
              </w:rPr>
              <w:t>18</w:t>
            </w:r>
          </w:p>
        </w:tc>
      </w:tr>
      <w:tr w:rsidR="00D83FC8" w:rsidRPr="0083675C" w14:paraId="2BA17A4D" w14:textId="2E3CE7AA" w:rsidTr="00BA4BF6">
        <w:tc>
          <w:tcPr>
            <w:tcW w:w="993" w:type="dxa"/>
            <w:vMerge/>
          </w:tcPr>
          <w:p w14:paraId="6CEC08E2" w14:textId="77777777" w:rsidR="00D83FC8" w:rsidRPr="0083675C" w:rsidRDefault="00D83FC8" w:rsidP="004B0333">
            <w:pPr>
              <w:jc w:val="both"/>
              <w:rPr>
                <w:sz w:val="23"/>
                <w:szCs w:val="23"/>
              </w:rPr>
            </w:pPr>
          </w:p>
        </w:tc>
        <w:tc>
          <w:tcPr>
            <w:tcW w:w="7512" w:type="dxa"/>
          </w:tcPr>
          <w:p w14:paraId="361DADCE" w14:textId="180BD866" w:rsidR="00D83FC8" w:rsidRPr="0083675C" w:rsidRDefault="00D83FC8" w:rsidP="004B0333">
            <w:pPr>
              <w:jc w:val="both"/>
              <w:rPr>
                <w:sz w:val="23"/>
                <w:szCs w:val="23"/>
              </w:rPr>
            </w:pPr>
            <w:r w:rsidRPr="0083675C">
              <w:rPr>
                <w:sz w:val="23"/>
                <w:szCs w:val="23"/>
              </w:rPr>
              <w:t>Statinio teisinės registracijos Nekilnojamojo turto registre dokumentai arba statinio nuomos (panaudos) dokumentai</w:t>
            </w:r>
          </w:p>
        </w:tc>
        <w:tc>
          <w:tcPr>
            <w:tcW w:w="993" w:type="dxa"/>
          </w:tcPr>
          <w:p w14:paraId="71902CE9" w14:textId="4752B141" w:rsidR="00D83FC8" w:rsidRPr="0083675C" w:rsidRDefault="00215F93" w:rsidP="004B0333">
            <w:pPr>
              <w:jc w:val="both"/>
              <w:rPr>
                <w:sz w:val="23"/>
                <w:szCs w:val="23"/>
              </w:rPr>
            </w:pPr>
            <w:r w:rsidRPr="0083675C">
              <w:rPr>
                <w:sz w:val="23"/>
                <w:szCs w:val="23"/>
              </w:rPr>
              <w:t>5</w:t>
            </w:r>
          </w:p>
        </w:tc>
      </w:tr>
      <w:tr w:rsidR="00D83FC8" w:rsidRPr="0083675C" w14:paraId="2ECFDF11" w14:textId="4317E3C6" w:rsidTr="00BA4BF6">
        <w:tc>
          <w:tcPr>
            <w:tcW w:w="993" w:type="dxa"/>
            <w:vMerge/>
          </w:tcPr>
          <w:p w14:paraId="66336244" w14:textId="77777777" w:rsidR="00D83FC8" w:rsidRPr="0083675C" w:rsidRDefault="00D83FC8" w:rsidP="004B0333">
            <w:pPr>
              <w:jc w:val="both"/>
              <w:rPr>
                <w:sz w:val="23"/>
                <w:szCs w:val="23"/>
              </w:rPr>
            </w:pPr>
          </w:p>
        </w:tc>
        <w:tc>
          <w:tcPr>
            <w:tcW w:w="7512" w:type="dxa"/>
          </w:tcPr>
          <w:p w14:paraId="5C4DC6C8" w14:textId="65610117" w:rsidR="00D83FC8" w:rsidRPr="0083675C" w:rsidRDefault="00D83FC8" w:rsidP="004B0333">
            <w:pPr>
              <w:jc w:val="both"/>
              <w:rPr>
                <w:sz w:val="23"/>
                <w:szCs w:val="23"/>
              </w:rPr>
            </w:pPr>
            <w:r w:rsidRPr="0083675C">
              <w:rPr>
                <w:sz w:val="23"/>
                <w:szCs w:val="23"/>
              </w:rPr>
              <w:t>Planuojamos ūkinės veiklos poveikio aplinkai vertinimo dokumentai (jeigu jie parengti, kitu atveju užsakomi)</w:t>
            </w:r>
          </w:p>
        </w:tc>
        <w:tc>
          <w:tcPr>
            <w:tcW w:w="993" w:type="dxa"/>
          </w:tcPr>
          <w:p w14:paraId="068A09F6" w14:textId="77777777" w:rsidR="00D83FC8" w:rsidRPr="0083675C" w:rsidRDefault="00D83FC8" w:rsidP="004B0333">
            <w:pPr>
              <w:jc w:val="both"/>
              <w:rPr>
                <w:sz w:val="23"/>
                <w:szCs w:val="23"/>
              </w:rPr>
            </w:pPr>
          </w:p>
        </w:tc>
      </w:tr>
      <w:tr w:rsidR="00D83FC8" w:rsidRPr="0083675C" w14:paraId="3CA9F88E" w14:textId="78ACCC79" w:rsidTr="00BA4BF6">
        <w:tc>
          <w:tcPr>
            <w:tcW w:w="993" w:type="dxa"/>
            <w:vMerge/>
          </w:tcPr>
          <w:p w14:paraId="37DE0111" w14:textId="77777777" w:rsidR="00D83FC8" w:rsidRPr="0083675C" w:rsidRDefault="00D83FC8" w:rsidP="004B0333">
            <w:pPr>
              <w:jc w:val="both"/>
              <w:rPr>
                <w:sz w:val="23"/>
                <w:szCs w:val="23"/>
              </w:rPr>
            </w:pPr>
          </w:p>
        </w:tc>
        <w:tc>
          <w:tcPr>
            <w:tcW w:w="7512" w:type="dxa"/>
          </w:tcPr>
          <w:p w14:paraId="5ADBC88F" w14:textId="555C04BA" w:rsidR="00D83FC8" w:rsidRPr="0083675C" w:rsidRDefault="00D83FC8" w:rsidP="004B0333">
            <w:pPr>
              <w:jc w:val="both"/>
              <w:rPr>
                <w:sz w:val="23"/>
                <w:szCs w:val="23"/>
              </w:rPr>
            </w:pPr>
            <w:r w:rsidRPr="0083675C">
              <w:rPr>
                <w:sz w:val="23"/>
                <w:szCs w:val="23"/>
              </w:rPr>
              <w:t>Planuojamos ūkinės veiklos poveikio visuomenės sveikatai vertinimo dokumentai (jeigu jie parengti, kitu atveju užsakomi)</w:t>
            </w:r>
          </w:p>
        </w:tc>
        <w:tc>
          <w:tcPr>
            <w:tcW w:w="993" w:type="dxa"/>
          </w:tcPr>
          <w:p w14:paraId="182D414F" w14:textId="77777777" w:rsidR="00D83FC8" w:rsidRPr="0083675C" w:rsidRDefault="00D83FC8" w:rsidP="004B0333">
            <w:pPr>
              <w:jc w:val="both"/>
              <w:rPr>
                <w:sz w:val="23"/>
                <w:szCs w:val="23"/>
              </w:rPr>
            </w:pPr>
          </w:p>
        </w:tc>
      </w:tr>
      <w:tr w:rsidR="00D83FC8" w:rsidRPr="0083675C" w14:paraId="745DBB43" w14:textId="1B2F3736" w:rsidTr="00BA4BF6">
        <w:tc>
          <w:tcPr>
            <w:tcW w:w="993" w:type="dxa"/>
            <w:vMerge/>
          </w:tcPr>
          <w:p w14:paraId="7673A484" w14:textId="77777777" w:rsidR="00D83FC8" w:rsidRPr="0083675C" w:rsidRDefault="00D83FC8" w:rsidP="004B0333">
            <w:pPr>
              <w:jc w:val="both"/>
              <w:rPr>
                <w:sz w:val="23"/>
                <w:szCs w:val="23"/>
              </w:rPr>
            </w:pPr>
          </w:p>
        </w:tc>
        <w:tc>
          <w:tcPr>
            <w:tcW w:w="7512" w:type="dxa"/>
          </w:tcPr>
          <w:p w14:paraId="0DC25C5B" w14:textId="74B92501" w:rsidR="00D83FC8" w:rsidRPr="0083675C" w:rsidRDefault="00D83FC8" w:rsidP="004B0333">
            <w:pPr>
              <w:jc w:val="both"/>
              <w:rPr>
                <w:sz w:val="23"/>
                <w:szCs w:val="23"/>
              </w:rPr>
            </w:pPr>
            <w:r w:rsidRPr="0083675C">
              <w:rPr>
                <w:sz w:val="23"/>
                <w:szCs w:val="23"/>
              </w:rPr>
              <w:t>Sklypo ir inžinierinių statinių už sklypo ribų geodeziniai tyrinėjimai, topografija (jeigu jie parengti, kitu atveju užsakomi)</w:t>
            </w:r>
          </w:p>
        </w:tc>
        <w:tc>
          <w:tcPr>
            <w:tcW w:w="993" w:type="dxa"/>
          </w:tcPr>
          <w:p w14:paraId="7D65DF57" w14:textId="77777777" w:rsidR="00D83FC8" w:rsidRPr="0083675C" w:rsidRDefault="00D83FC8" w:rsidP="004B0333">
            <w:pPr>
              <w:jc w:val="both"/>
              <w:rPr>
                <w:sz w:val="23"/>
                <w:szCs w:val="23"/>
              </w:rPr>
            </w:pPr>
          </w:p>
        </w:tc>
      </w:tr>
      <w:tr w:rsidR="00D83FC8" w:rsidRPr="0083675C" w14:paraId="3441C184" w14:textId="48360CCF" w:rsidTr="00BA4BF6">
        <w:tc>
          <w:tcPr>
            <w:tcW w:w="993" w:type="dxa"/>
            <w:vMerge/>
          </w:tcPr>
          <w:p w14:paraId="025C06FA" w14:textId="77777777" w:rsidR="00D83FC8" w:rsidRPr="0083675C" w:rsidRDefault="00D83FC8" w:rsidP="004B0333">
            <w:pPr>
              <w:jc w:val="both"/>
              <w:rPr>
                <w:sz w:val="23"/>
                <w:szCs w:val="23"/>
              </w:rPr>
            </w:pPr>
          </w:p>
        </w:tc>
        <w:tc>
          <w:tcPr>
            <w:tcW w:w="7512" w:type="dxa"/>
          </w:tcPr>
          <w:p w14:paraId="1F845F1E" w14:textId="50458990" w:rsidR="00D83FC8" w:rsidRPr="0083675C" w:rsidRDefault="00D83FC8" w:rsidP="004B0333">
            <w:pPr>
              <w:jc w:val="both"/>
              <w:rPr>
                <w:sz w:val="23"/>
                <w:szCs w:val="23"/>
              </w:rPr>
            </w:pPr>
            <w:r w:rsidRPr="0083675C">
              <w:rPr>
                <w:sz w:val="23"/>
                <w:szCs w:val="23"/>
              </w:rPr>
              <w:t>Sklypo ir inžinierinių statinių geologiniai tyrinėjimai (jeigu jie parengti, kitu atveju užsakomi)</w:t>
            </w:r>
          </w:p>
        </w:tc>
        <w:tc>
          <w:tcPr>
            <w:tcW w:w="993" w:type="dxa"/>
          </w:tcPr>
          <w:p w14:paraId="5C9632F2" w14:textId="77777777" w:rsidR="00D83FC8" w:rsidRPr="0083675C" w:rsidRDefault="00D83FC8" w:rsidP="004B0333">
            <w:pPr>
              <w:jc w:val="both"/>
              <w:rPr>
                <w:sz w:val="23"/>
                <w:szCs w:val="23"/>
              </w:rPr>
            </w:pPr>
          </w:p>
        </w:tc>
      </w:tr>
      <w:tr w:rsidR="00D83FC8" w:rsidRPr="0083675C" w14:paraId="1A3F93EC" w14:textId="092D4E47" w:rsidTr="00BA4BF6">
        <w:tc>
          <w:tcPr>
            <w:tcW w:w="993" w:type="dxa"/>
            <w:vMerge/>
          </w:tcPr>
          <w:p w14:paraId="3C3F7A1A" w14:textId="77777777" w:rsidR="00D83FC8" w:rsidRPr="0083675C" w:rsidRDefault="00D83FC8" w:rsidP="004B0333">
            <w:pPr>
              <w:jc w:val="both"/>
              <w:rPr>
                <w:sz w:val="23"/>
                <w:szCs w:val="23"/>
              </w:rPr>
            </w:pPr>
          </w:p>
        </w:tc>
        <w:tc>
          <w:tcPr>
            <w:tcW w:w="7512" w:type="dxa"/>
          </w:tcPr>
          <w:p w14:paraId="6A3BFC01" w14:textId="29B40DAA" w:rsidR="00D83FC8" w:rsidRPr="0083675C" w:rsidRDefault="00D83FC8" w:rsidP="004B0333">
            <w:pPr>
              <w:jc w:val="both"/>
              <w:rPr>
                <w:sz w:val="23"/>
                <w:szCs w:val="23"/>
              </w:rPr>
            </w:pPr>
            <w:r w:rsidRPr="0083675C">
              <w:rPr>
                <w:sz w:val="23"/>
                <w:szCs w:val="23"/>
              </w:rPr>
              <w:t>Prisijungimo prie elektros energijos, šilumos, vandens tiekimo ir nuotekų šalinimo, dujotiekio, elektroninių ryšių ir kitų inžinerinių tinklų bei susisiekimo komunikacijų sąlygos</w:t>
            </w:r>
          </w:p>
        </w:tc>
        <w:tc>
          <w:tcPr>
            <w:tcW w:w="993" w:type="dxa"/>
          </w:tcPr>
          <w:p w14:paraId="2A209D89" w14:textId="77777777" w:rsidR="00D83FC8" w:rsidRPr="0083675C" w:rsidRDefault="00D83FC8" w:rsidP="004B0333">
            <w:pPr>
              <w:jc w:val="both"/>
              <w:rPr>
                <w:sz w:val="23"/>
                <w:szCs w:val="23"/>
              </w:rPr>
            </w:pPr>
          </w:p>
        </w:tc>
      </w:tr>
      <w:tr w:rsidR="00D83FC8" w:rsidRPr="0083675C" w14:paraId="2A4F493C" w14:textId="40485CE6" w:rsidTr="00BA4BF6">
        <w:tc>
          <w:tcPr>
            <w:tcW w:w="993" w:type="dxa"/>
            <w:vMerge/>
          </w:tcPr>
          <w:p w14:paraId="4AD55828" w14:textId="77777777" w:rsidR="00D83FC8" w:rsidRPr="0083675C" w:rsidRDefault="00D83FC8" w:rsidP="004B0333">
            <w:pPr>
              <w:jc w:val="both"/>
              <w:rPr>
                <w:sz w:val="23"/>
                <w:szCs w:val="23"/>
              </w:rPr>
            </w:pPr>
          </w:p>
        </w:tc>
        <w:tc>
          <w:tcPr>
            <w:tcW w:w="7512" w:type="dxa"/>
          </w:tcPr>
          <w:p w14:paraId="75A3DC81" w14:textId="596AB9DD" w:rsidR="00D83FC8" w:rsidRPr="0083675C" w:rsidRDefault="00D83FC8" w:rsidP="004B0333">
            <w:pPr>
              <w:jc w:val="both"/>
              <w:rPr>
                <w:sz w:val="23"/>
                <w:szCs w:val="23"/>
              </w:rPr>
            </w:pPr>
            <w:r w:rsidRPr="0083675C">
              <w:rPr>
                <w:sz w:val="23"/>
                <w:szCs w:val="23"/>
              </w:rPr>
              <w:t>Specialieji reikalavimai: 1) specialieji  architektūros reikalavimai</w:t>
            </w:r>
          </w:p>
        </w:tc>
        <w:tc>
          <w:tcPr>
            <w:tcW w:w="993" w:type="dxa"/>
          </w:tcPr>
          <w:p w14:paraId="3320AC03" w14:textId="77777777" w:rsidR="00D83FC8" w:rsidRPr="0083675C" w:rsidRDefault="00D83FC8" w:rsidP="004B0333">
            <w:pPr>
              <w:jc w:val="both"/>
              <w:rPr>
                <w:sz w:val="23"/>
                <w:szCs w:val="23"/>
              </w:rPr>
            </w:pPr>
          </w:p>
        </w:tc>
      </w:tr>
      <w:tr w:rsidR="00D83FC8" w:rsidRPr="0083675C" w14:paraId="741903BD" w14:textId="0773BB5F" w:rsidTr="00BA4BF6">
        <w:tc>
          <w:tcPr>
            <w:tcW w:w="993" w:type="dxa"/>
            <w:vMerge/>
          </w:tcPr>
          <w:p w14:paraId="2351F7CD" w14:textId="77777777" w:rsidR="00D83FC8" w:rsidRPr="0083675C" w:rsidRDefault="00D83FC8" w:rsidP="004B0333">
            <w:pPr>
              <w:jc w:val="both"/>
              <w:rPr>
                <w:sz w:val="23"/>
                <w:szCs w:val="23"/>
              </w:rPr>
            </w:pPr>
          </w:p>
        </w:tc>
        <w:tc>
          <w:tcPr>
            <w:tcW w:w="7512" w:type="dxa"/>
          </w:tcPr>
          <w:p w14:paraId="1A9C2A8C" w14:textId="55B461BD" w:rsidR="00D83FC8" w:rsidRPr="0083675C" w:rsidRDefault="00D83FC8" w:rsidP="004B0333">
            <w:pPr>
              <w:jc w:val="both"/>
              <w:rPr>
                <w:sz w:val="23"/>
                <w:szCs w:val="23"/>
              </w:rPr>
            </w:pPr>
            <w:r w:rsidRPr="0083675C">
              <w:rPr>
                <w:sz w:val="23"/>
                <w:szCs w:val="23"/>
              </w:rPr>
              <w:t>2) specialieji paveldosaugos reikalavimai kultūros paveldo vertybei ar jos teritorijai, kultūros paveldo statiniui ar kultūros paveldo teritorijoje esančiam statiniui</w:t>
            </w:r>
          </w:p>
        </w:tc>
        <w:tc>
          <w:tcPr>
            <w:tcW w:w="993" w:type="dxa"/>
          </w:tcPr>
          <w:p w14:paraId="7DE7DB8A" w14:textId="77777777" w:rsidR="00D83FC8" w:rsidRPr="0083675C" w:rsidRDefault="00D83FC8" w:rsidP="004B0333">
            <w:pPr>
              <w:jc w:val="both"/>
              <w:rPr>
                <w:sz w:val="23"/>
                <w:szCs w:val="23"/>
              </w:rPr>
            </w:pPr>
          </w:p>
        </w:tc>
      </w:tr>
      <w:tr w:rsidR="00D83FC8" w:rsidRPr="0083675C" w14:paraId="28685A1D" w14:textId="42DE2788" w:rsidTr="00BA4BF6">
        <w:tc>
          <w:tcPr>
            <w:tcW w:w="993" w:type="dxa"/>
            <w:vMerge/>
          </w:tcPr>
          <w:p w14:paraId="5A264D50" w14:textId="77777777" w:rsidR="00D83FC8" w:rsidRPr="0083675C" w:rsidRDefault="00D83FC8" w:rsidP="004B0333">
            <w:pPr>
              <w:jc w:val="both"/>
              <w:rPr>
                <w:sz w:val="23"/>
                <w:szCs w:val="23"/>
              </w:rPr>
            </w:pPr>
          </w:p>
        </w:tc>
        <w:tc>
          <w:tcPr>
            <w:tcW w:w="7512" w:type="dxa"/>
          </w:tcPr>
          <w:p w14:paraId="0A70E75C" w14:textId="6D020C57" w:rsidR="00D83FC8" w:rsidRPr="0083675C" w:rsidRDefault="00D83FC8" w:rsidP="004B0333">
            <w:pPr>
              <w:jc w:val="both"/>
              <w:rPr>
                <w:sz w:val="23"/>
                <w:szCs w:val="23"/>
              </w:rPr>
            </w:pPr>
            <w:r w:rsidRPr="0083675C">
              <w:rPr>
                <w:sz w:val="23"/>
                <w:szCs w:val="23"/>
              </w:rPr>
              <w:t>3) specialieji saugomos teritorijos tvarkymo ir apsaugos reikalavimai</w:t>
            </w:r>
          </w:p>
        </w:tc>
        <w:tc>
          <w:tcPr>
            <w:tcW w:w="993" w:type="dxa"/>
          </w:tcPr>
          <w:p w14:paraId="5F9F638C" w14:textId="77777777" w:rsidR="00D83FC8" w:rsidRPr="0083675C" w:rsidRDefault="00D83FC8" w:rsidP="004B0333">
            <w:pPr>
              <w:jc w:val="both"/>
              <w:rPr>
                <w:sz w:val="23"/>
                <w:szCs w:val="23"/>
              </w:rPr>
            </w:pPr>
          </w:p>
        </w:tc>
      </w:tr>
      <w:tr w:rsidR="00D83FC8" w:rsidRPr="0083675C" w14:paraId="3E03F149" w14:textId="00BAD538" w:rsidTr="00BA4BF6">
        <w:tc>
          <w:tcPr>
            <w:tcW w:w="993" w:type="dxa"/>
            <w:vMerge/>
          </w:tcPr>
          <w:p w14:paraId="5B83DF93" w14:textId="77777777" w:rsidR="00D83FC8" w:rsidRPr="0083675C" w:rsidRDefault="00D83FC8" w:rsidP="004B0333">
            <w:pPr>
              <w:jc w:val="both"/>
              <w:rPr>
                <w:sz w:val="23"/>
                <w:szCs w:val="23"/>
              </w:rPr>
            </w:pPr>
          </w:p>
        </w:tc>
        <w:tc>
          <w:tcPr>
            <w:tcW w:w="7512" w:type="dxa"/>
          </w:tcPr>
          <w:p w14:paraId="6D24F626" w14:textId="700E4E32" w:rsidR="00D83FC8" w:rsidRPr="0083675C" w:rsidRDefault="00D83FC8" w:rsidP="004B0333">
            <w:pPr>
              <w:jc w:val="both"/>
              <w:rPr>
                <w:sz w:val="23"/>
                <w:szCs w:val="23"/>
              </w:rPr>
            </w:pPr>
            <w:r w:rsidRPr="0083675C">
              <w:rPr>
                <w:sz w:val="23"/>
                <w:szCs w:val="23"/>
              </w:rPr>
              <w:t>Žemės sklypo ir (ar) statinio bendrasavininkių sutikimai</w:t>
            </w:r>
          </w:p>
        </w:tc>
        <w:tc>
          <w:tcPr>
            <w:tcW w:w="993" w:type="dxa"/>
          </w:tcPr>
          <w:p w14:paraId="1A927347" w14:textId="77777777" w:rsidR="00D83FC8" w:rsidRPr="0083675C" w:rsidRDefault="00D83FC8" w:rsidP="004B0333">
            <w:pPr>
              <w:jc w:val="both"/>
              <w:rPr>
                <w:sz w:val="23"/>
                <w:szCs w:val="23"/>
              </w:rPr>
            </w:pPr>
          </w:p>
        </w:tc>
      </w:tr>
      <w:tr w:rsidR="00D83FC8" w:rsidRPr="0083675C" w14:paraId="196EBC19" w14:textId="7F5D2B87" w:rsidTr="00BA4BF6">
        <w:tc>
          <w:tcPr>
            <w:tcW w:w="993" w:type="dxa"/>
            <w:vMerge/>
          </w:tcPr>
          <w:p w14:paraId="7B09913E" w14:textId="77777777" w:rsidR="00D83FC8" w:rsidRPr="0083675C" w:rsidRDefault="00D83FC8" w:rsidP="004B0333">
            <w:pPr>
              <w:jc w:val="both"/>
              <w:rPr>
                <w:sz w:val="23"/>
                <w:szCs w:val="23"/>
              </w:rPr>
            </w:pPr>
          </w:p>
        </w:tc>
        <w:tc>
          <w:tcPr>
            <w:tcW w:w="7512" w:type="dxa"/>
          </w:tcPr>
          <w:p w14:paraId="3915EE96" w14:textId="4A983ADB" w:rsidR="00D83FC8" w:rsidRPr="0083675C" w:rsidRDefault="00D83FC8" w:rsidP="004B0333">
            <w:pPr>
              <w:jc w:val="both"/>
              <w:rPr>
                <w:sz w:val="23"/>
                <w:szCs w:val="23"/>
              </w:rPr>
            </w:pPr>
            <w:r w:rsidRPr="0083675C">
              <w:rPr>
                <w:sz w:val="23"/>
                <w:szCs w:val="23"/>
              </w:rPr>
              <w:t>Duomenys apie perkančiosios organizacijos pasirinktus ar turimus įrenginius ir statybos produktus</w:t>
            </w:r>
          </w:p>
        </w:tc>
        <w:tc>
          <w:tcPr>
            <w:tcW w:w="993" w:type="dxa"/>
          </w:tcPr>
          <w:p w14:paraId="345BE35A" w14:textId="77777777" w:rsidR="00D83FC8" w:rsidRPr="0083675C" w:rsidRDefault="00D83FC8" w:rsidP="004B0333">
            <w:pPr>
              <w:jc w:val="both"/>
              <w:rPr>
                <w:sz w:val="23"/>
                <w:szCs w:val="23"/>
              </w:rPr>
            </w:pPr>
          </w:p>
        </w:tc>
      </w:tr>
      <w:tr w:rsidR="00D83FC8" w:rsidRPr="0083675C" w14:paraId="2CCC3D33" w14:textId="442DB4F5" w:rsidTr="00BA4BF6">
        <w:tc>
          <w:tcPr>
            <w:tcW w:w="993" w:type="dxa"/>
            <w:vMerge/>
          </w:tcPr>
          <w:p w14:paraId="78EFD8FB" w14:textId="77777777" w:rsidR="00D83FC8" w:rsidRPr="0083675C" w:rsidRDefault="00D83FC8" w:rsidP="004B0333">
            <w:pPr>
              <w:jc w:val="both"/>
              <w:rPr>
                <w:sz w:val="23"/>
                <w:szCs w:val="23"/>
              </w:rPr>
            </w:pPr>
          </w:p>
        </w:tc>
        <w:tc>
          <w:tcPr>
            <w:tcW w:w="7512" w:type="dxa"/>
          </w:tcPr>
          <w:p w14:paraId="24640979" w14:textId="7D6F7815" w:rsidR="00D83FC8" w:rsidRPr="0083675C" w:rsidRDefault="00D83FC8" w:rsidP="004B0333">
            <w:pPr>
              <w:jc w:val="both"/>
              <w:rPr>
                <w:sz w:val="23"/>
                <w:szCs w:val="23"/>
              </w:rPr>
            </w:pPr>
            <w:r w:rsidRPr="0083675C">
              <w:rPr>
                <w:sz w:val="23"/>
                <w:szCs w:val="23"/>
              </w:rPr>
              <w:t>Kiti dokumentai</w:t>
            </w:r>
          </w:p>
        </w:tc>
        <w:tc>
          <w:tcPr>
            <w:tcW w:w="993" w:type="dxa"/>
          </w:tcPr>
          <w:p w14:paraId="2883FCDD" w14:textId="77777777" w:rsidR="00D83FC8" w:rsidRPr="0083675C" w:rsidRDefault="00D83FC8" w:rsidP="004B0333">
            <w:pPr>
              <w:jc w:val="both"/>
              <w:rPr>
                <w:sz w:val="23"/>
                <w:szCs w:val="23"/>
              </w:rPr>
            </w:pPr>
          </w:p>
        </w:tc>
      </w:tr>
      <w:tr w:rsidR="00D83FC8" w:rsidRPr="0083675C" w14:paraId="750A954E" w14:textId="77777777" w:rsidTr="00BA4BF6">
        <w:tc>
          <w:tcPr>
            <w:tcW w:w="993" w:type="dxa"/>
            <w:vMerge/>
          </w:tcPr>
          <w:p w14:paraId="380D009C" w14:textId="77777777" w:rsidR="00D83FC8" w:rsidRPr="0083675C" w:rsidRDefault="00D83FC8" w:rsidP="004B0333">
            <w:pPr>
              <w:jc w:val="both"/>
              <w:rPr>
                <w:sz w:val="23"/>
                <w:szCs w:val="23"/>
              </w:rPr>
            </w:pPr>
          </w:p>
        </w:tc>
        <w:tc>
          <w:tcPr>
            <w:tcW w:w="7512" w:type="dxa"/>
          </w:tcPr>
          <w:p w14:paraId="65DD3B7C" w14:textId="2FED928F" w:rsidR="00D83FC8" w:rsidRPr="0083675C" w:rsidRDefault="00D83FC8" w:rsidP="004B0333">
            <w:pPr>
              <w:jc w:val="both"/>
              <w:rPr>
                <w:sz w:val="23"/>
                <w:szCs w:val="23"/>
              </w:rPr>
            </w:pPr>
            <w:r w:rsidRPr="0083675C">
              <w:rPr>
                <w:sz w:val="23"/>
                <w:szCs w:val="23"/>
              </w:rPr>
              <w:t xml:space="preserve">Bendradarbiavimo sutartys (reikalingos tokiais atvejais, kai projektas bus vykdomas ne vien Statytojui (Užsakovui), bet ir kitam savininkui priklausančiame žemės sklype arba kai projektuojamas statinys priklauso ne </w:t>
            </w:r>
            <w:r w:rsidRPr="0083675C">
              <w:rPr>
                <w:sz w:val="23"/>
                <w:szCs w:val="23"/>
              </w:rPr>
              <w:lastRenderedPageBreak/>
              <w:t>vien Statytojui (Užsakovui), bet ir kitam savininkui, pvz.: Savivaldybei ir VĮ Lietuvos automobilių kelių direkcijai; Savivaldybei ir AB „Lietuvos geležinkeliai“ ir pan.)</w:t>
            </w:r>
          </w:p>
        </w:tc>
        <w:tc>
          <w:tcPr>
            <w:tcW w:w="993" w:type="dxa"/>
          </w:tcPr>
          <w:p w14:paraId="733FE394" w14:textId="77777777" w:rsidR="00D83FC8" w:rsidRPr="0083675C" w:rsidRDefault="00D83FC8" w:rsidP="004B0333">
            <w:pPr>
              <w:jc w:val="both"/>
              <w:rPr>
                <w:sz w:val="23"/>
                <w:szCs w:val="23"/>
              </w:rPr>
            </w:pPr>
          </w:p>
        </w:tc>
      </w:tr>
      <w:tr w:rsidR="00D83FC8" w:rsidRPr="0083675C" w14:paraId="68B60303" w14:textId="77777777" w:rsidTr="00BA4BF6">
        <w:tc>
          <w:tcPr>
            <w:tcW w:w="993" w:type="dxa"/>
            <w:vMerge/>
          </w:tcPr>
          <w:p w14:paraId="6C38E53C" w14:textId="77777777" w:rsidR="00D83FC8" w:rsidRPr="0083675C" w:rsidRDefault="00D83FC8" w:rsidP="004B0333">
            <w:pPr>
              <w:jc w:val="both"/>
              <w:rPr>
                <w:sz w:val="23"/>
                <w:szCs w:val="23"/>
              </w:rPr>
            </w:pPr>
          </w:p>
        </w:tc>
        <w:tc>
          <w:tcPr>
            <w:tcW w:w="7512" w:type="dxa"/>
          </w:tcPr>
          <w:p w14:paraId="5DBF2B7A" w14:textId="20FCA5A6" w:rsidR="00D83FC8" w:rsidRPr="0083675C" w:rsidRDefault="00D83FC8" w:rsidP="004B0333">
            <w:pPr>
              <w:jc w:val="both"/>
              <w:rPr>
                <w:sz w:val="23"/>
                <w:szCs w:val="23"/>
              </w:rPr>
            </w:pPr>
            <w:r w:rsidRPr="0083675C">
              <w:rPr>
                <w:sz w:val="23"/>
                <w:szCs w:val="23"/>
              </w:rPr>
              <w:t>Servitutinės sutartys</w:t>
            </w:r>
          </w:p>
        </w:tc>
        <w:tc>
          <w:tcPr>
            <w:tcW w:w="993" w:type="dxa"/>
          </w:tcPr>
          <w:p w14:paraId="09F3CAC1" w14:textId="77777777" w:rsidR="00D83FC8" w:rsidRPr="0083675C" w:rsidRDefault="00D83FC8" w:rsidP="004B0333">
            <w:pPr>
              <w:jc w:val="both"/>
              <w:rPr>
                <w:sz w:val="23"/>
                <w:szCs w:val="23"/>
              </w:rPr>
            </w:pPr>
          </w:p>
        </w:tc>
      </w:tr>
      <w:tr w:rsidR="00D83FC8" w:rsidRPr="0083675C" w14:paraId="19D1C3E8" w14:textId="77777777" w:rsidTr="00BA4BF6">
        <w:tc>
          <w:tcPr>
            <w:tcW w:w="993" w:type="dxa"/>
            <w:vMerge/>
          </w:tcPr>
          <w:p w14:paraId="782FF7FE" w14:textId="77777777" w:rsidR="00D83FC8" w:rsidRPr="0083675C" w:rsidRDefault="00D83FC8" w:rsidP="004B0333">
            <w:pPr>
              <w:jc w:val="both"/>
              <w:rPr>
                <w:sz w:val="23"/>
                <w:szCs w:val="23"/>
              </w:rPr>
            </w:pPr>
          </w:p>
        </w:tc>
        <w:tc>
          <w:tcPr>
            <w:tcW w:w="7512" w:type="dxa"/>
          </w:tcPr>
          <w:p w14:paraId="6349BEE3" w14:textId="6DEA7E35" w:rsidR="00D83FC8" w:rsidRPr="0083675C" w:rsidRDefault="00D83FC8" w:rsidP="004B0333">
            <w:pPr>
              <w:jc w:val="both"/>
              <w:rPr>
                <w:sz w:val="23"/>
                <w:szCs w:val="23"/>
                <w:highlight w:val="yellow"/>
              </w:rPr>
            </w:pPr>
            <w:r w:rsidRPr="0083675C">
              <w:rPr>
                <w:sz w:val="23"/>
                <w:szCs w:val="23"/>
              </w:rPr>
              <w:t>BIM reikalavimai (nustatomi vadovaujantis BIM LT rekomendacijomis)</w:t>
            </w:r>
          </w:p>
        </w:tc>
        <w:tc>
          <w:tcPr>
            <w:tcW w:w="993" w:type="dxa"/>
          </w:tcPr>
          <w:p w14:paraId="1F2CEECC" w14:textId="77777777" w:rsidR="00D83FC8" w:rsidRPr="0083675C" w:rsidRDefault="00D83FC8" w:rsidP="004B0333">
            <w:pPr>
              <w:jc w:val="both"/>
              <w:rPr>
                <w:sz w:val="23"/>
                <w:szCs w:val="23"/>
              </w:rPr>
            </w:pPr>
          </w:p>
        </w:tc>
      </w:tr>
    </w:tbl>
    <w:p w14:paraId="662012A7" w14:textId="77777777" w:rsidR="0004269A" w:rsidRPr="00367D91" w:rsidRDefault="0004269A" w:rsidP="00FF7232">
      <w:pPr>
        <w:tabs>
          <w:tab w:val="left" w:pos="3828"/>
        </w:tabs>
        <w:jc w:val="both"/>
      </w:pPr>
    </w:p>
    <w:p w14:paraId="082138E3" w14:textId="0DC44051" w:rsidR="00D86411" w:rsidRPr="00367D91" w:rsidRDefault="00081CC0" w:rsidP="006E1A8B">
      <w:pPr>
        <w:jc w:val="both"/>
      </w:pPr>
      <w:r w:rsidRPr="00367D91">
        <w:rPr>
          <w:b/>
        </w:rPr>
        <w:t>REIKALAVIMAI PROJEKT</w:t>
      </w:r>
      <w:r w:rsidR="008C2DFD" w:rsidRPr="00367D91">
        <w:rPr>
          <w:b/>
        </w:rPr>
        <w:t>A</w:t>
      </w:r>
      <w:r w:rsidR="00FF7232" w:rsidRPr="00367D91">
        <w:rPr>
          <w:b/>
        </w:rPr>
        <w:t>VIMO</w:t>
      </w:r>
      <w:r w:rsidRPr="00367D91">
        <w:rPr>
          <w:b/>
        </w:rPr>
        <w:t xml:space="preserve"> </w:t>
      </w:r>
      <w:r w:rsidR="00FF7232" w:rsidRPr="00367D91">
        <w:rPr>
          <w:b/>
        </w:rPr>
        <w:t>PASLAUGŲ SUTEIKIMO REZULTATUI</w:t>
      </w:r>
    </w:p>
    <w:tbl>
      <w:tblPr>
        <w:tblStyle w:val="TableGrid"/>
        <w:tblW w:w="9498" w:type="dxa"/>
        <w:tblInd w:w="-5" w:type="dxa"/>
        <w:tblLook w:val="04A0" w:firstRow="1" w:lastRow="0" w:firstColumn="1" w:lastColumn="0" w:noHBand="0" w:noVBand="1"/>
      </w:tblPr>
      <w:tblGrid>
        <w:gridCol w:w="1731"/>
        <w:gridCol w:w="7767"/>
      </w:tblGrid>
      <w:tr w:rsidR="0004269A" w:rsidRPr="0083675C" w14:paraId="2281922D" w14:textId="77777777" w:rsidTr="00BA4BF6">
        <w:tc>
          <w:tcPr>
            <w:tcW w:w="1731" w:type="dxa"/>
            <w:tcBorders>
              <w:bottom w:val="single" w:sz="4" w:space="0" w:color="auto"/>
            </w:tcBorders>
          </w:tcPr>
          <w:p w14:paraId="0136CD2B" w14:textId="77777777" w:rsidR="00DD712E" w:rsidRPr="0083675C" w:rsidRDefault="00DD712E" w:rsidP="006E1A8B">
            <w:pPr>
              <w:jc w:val="both"/>
              <w:rPr>
                <w:b/>
                <w:sz w:val="23"/>
                <w:szCs w:val="23"/>
              </w:rPr>
            </w:pPr>
            <w:r w:rsidRPr="0083675C">
              <w:rPr>
                <w:b/>
                <w:sz w:val="23"/>
                <w:szCs w:val="23"/>
              </w:rPr>
              <w:t>Projektavimo etapas</w:t>
            </w:r>
          </w:p>
        </w:tc>
        <w:tc>
          <w:tcPr>
            <w:tcW w:w="7767" w:type="dxa"/>
          </w:tcPr>
          <w:p w14:paraId="2E698E37" w14:textId="3957CD06" w:rsidR="00DD712E" w:rsidRPr="0083675C" w:rsidRDefault="00DD712E" w:rsidP="006E1A8B">
            <w:pPr>
              <w:jc w:val="both"/>
              <w:rPr>
                <w:b/>
                <w:sz w:val="23"/>
                <w:szCs w:val="23"/>
              </w:rPr>
            </w:pPr>
            <w:r w:rsidRPr="0083675C">
              <w:rPr>
                <w:b/>
                <w:sz w:val="23"/>
                <w:szCs w:val="23"/>
              </w:rPr>
              <w:t>Projektuotojo pateikiami dokumentai</w:t>
            </w:r>
          </w:p>
        </w:tc>
      </w:tr>
      <w:tr w:rsidR="0004269A" w:rsidRPr="0083675C" w14:paraId="68B3AD23" w14:textId="77777777" w:rsidTr="00BA4BF6">
        <w:tc>
          <w:tcPr>
            <w:tcW w:w="1731"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2E2AB41" w14:textId="77777777" w:rsidR="00DD712E" w:rsidRPr="0083675C" w:rsidRDefault="00DD712E" w:rsidP="006E1A8B">
            <w:pPr>
              <w:ind w:left="113" w:right="113"/>
              <w:jc w:val="center"/>
              <w:rPr>
                <w:sz w:val="23"/>
                <w:szCs w:val="23"/>
              </w:rPr>
            </w:pPr>
            <w:r w:rsidRPr="0083675C">
              <w:rPr>
                <w:bCs/>
                <w:sz w:val="23"/>
                <w:szCs w:val="23"/>
              </w:rPr>
              <w:t>Projektiniai pasiūlymai</w:t>
            </w:r>
          </w:p>
        </w:tc>
        <w:tc>
          <w:tcPr>
            <w:tcW w:w="7767" w:type="dxa"/>
            <w:tcBorders>
              <w:left w:val="single" w:sz="4" w:space="0" w:color="auto"/>
            </w:tcBorders>
          </w:tcPr>
          <w:p w14:paraId="78CCED2C" w14:textId="29EA9E3E" w:rsidR="00DD712E" w:rsidRPr="0083675C" w:rsidRDefault="00DD712E" w:rsidP="006E1A8B">
            <w:pPr>
              <w:jc w:val="both"/>
              <w:rPr>
                <w:sz w:val="23"/>
                <w:szCs w:val="23"/>
              </w:rPr>
            </w:pPr>
            <w:r w:rsidRPr="0083675C">
              <w:rPr>
                <w:sz w:val="23"/>
                <w:szCs w:val="23"/>
              </w:rPr>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w:t>
            </w:r>
            <w:r w:rsidR="00271B76" w:rsidRPr="0083675C">
              <w:rPr>
                <w:sz w:val="23"/>
                <w:szCs w:val="23"/>
              </w:rPr>
              <w:t>iekis ir apsirūpinimo šaltiniai</w:t>
            </w:r>
          </w:p>
        </w:tc>
      </w:tr>
      <w:tr w:rsidR="0004269A" w:rsidRPr="0083675C" w14:paraId="4ADAB07B" w14:textId="77777777" w:rsidTr="00BA4BF6">
        <w:tc>
          <w:tcPr>
            <w:tcW w:w="1731" w:type="dxa"/>
            <w:vMerge/>
            <w:tcBorders>
              <w:top w:val="single" w:sz="4" w:space="0" w:color="auto"/>
              <w:left w:val="single" w:sz="4" w:space="0" w:color="auto"/>
              <w:bottom w:val="single" w:sz="4" w:space="0" w:color="auto"/>
              <w:right w:val="single" w:sz="4" w:space="0" w:color="auto"/>
            </w:tcBorders>
          </w:tcPr>
          <w:p w14:paraId="5006172B" w14:textId="77777777" w:rsidR="00DD712E" w:rsidRPr="0083675C" w:rsidRDefault="00DD712E" w:rsidP="006E1A8B">
            <w:pPr>
              <w:jc w:val="center"/>
              <w:rPr>
                <w:sz w:val="23"/>
                <w:szCs w:val="23"/>
              </w:rPr>
            </w:pPr>
          </w:p>
        </w:tc>
        <w:tc>
          <w:tcPr>
            <w:tcW w:w="7767" w:type="dxa"/>
            <w:tcBorders>
              <w:left w:val="single" w:sz="4" w:space="0" w:color="auto"/>
            </w:tcBorders>
          </w:tcPr>
          <w:p w14:paraId="14B3A557" w14:textId="720E23E7" w:rsidR="00DD712E" w:rsidRPr="0083675C" w:rsidRDefault="00DD712E" w:rsidP="006E1A8B">
            <w:pPr>
              <w:jc w:val="both"/>
              <w:rPr>
                <w:sz w:val="23"/>
                <w:szCs w:val="23"/>
              </w:rPr>
            </w:pPr>
            <w:r w:rsidRPr="0083675C">
              <w:rPr>
                <w:sz w:val="23"/>
                <w:szCs w:val="23"/>
              </w:rPr>
              <w:t>G</w:t>
            </w:r>
            <w:r w:rsidR="00271B76" w:rsidRPr="0083675C">
              <w:rPr>
                <w:sz w:val="23"/>
                <w:szCs w:val="23"/>
              </w:rPr>
              <w:t>rafinė dalis</w:t>
            </w:r>
          </w:p>
        </w:tc>
      </w:tr>
      <w:tr w:rsidR="0004269A" w:rsidRPr="0083675C" w14:paraId="054C1081" w14:textId="77777777" w:rsidTr="00BA4BF6">
        <w:tc>
          <w:tcPr>
            <w:tcW w:w="1731" w:type="dxa"/>
            <w:vMerge/>
            <w:tcBorders>
              <w:top w:val="single" w:sz="4" w:space="0" w:color="auto"/>
              <w:left w:val="single" w:sz="4" w:space="0" w:color="auto"/>
              <w:bottom w:val="single" w:sz="4" w:space="0" w:color="auto"/>
              <w:right w:val="single" w:sz="4" w:space="0" w:color="auto"/>
            </w:tcBorders>
          </w:tcPr>
          <w:p w14:paraId="42B1292A" w14:textId="77777777" w:rsidR="00DD712E" w:rsidRPr="0083675C" w:rsidRDefault="00DD712E" w:rsidP="006E1A8B">
            <w:pPr>
              <w:jc w:val="center"/>
              <w:rPr>
                <w:sz w:val="23"/>
                <w:szCs w:val="23"/>
              </w:rPr>
            </w:pPr>
          </w:p>
        </w:tc>
        <w:tc>
          <w:tcPr>
            <w:tcW w:w="7767" w:type="dxa"/>
            <w:tcBorders>
              <w:left w:val="single" w:sz="4" w:space="0" w:color="auto"/>
            </w:tcBorders>
          </w:tcPr>
          <w:p w14:paraId="2184F8DE" w14:textId="12F4480C" w:rsidR="00DD712E" w:rsidRPr="0083675C" w:rsidRDefault="00DD712E" w:rsidP="006E1A8B">
            <w:pPr>
              <w:jc w:val="both"/>
              <w:rPr>
                <w:sz w:val="23"/>
                <w:szCs w:val="23"/>
              </w:rPr>
            </w:pPr>
            <w:r w:rsidRPr="0083675C">
              <w:rPr>
                <w:sz w:val="23"/>
                <w:szCs w:val="23"/>
              </w:rPr>
              <w:t>Projektinių pasiūlymų vaizdinė informacija (statinių su gretima urbanistine aplinka vizualizacija (past</w:t>
            </w:r>
            <w:r w:rsidR="00271B76" w:rsidRPr="0083675C">
              <w:rPr>
                <w:sz w:val="23"/>
                <w:szCs w:val="23"/>
              </w:rPr>
              <w:t>atams privaloma) arba maketas)</w:t>
            </w:r>
          </w:p>
        </w:tc>
      </w:tr>
      <w:tr w:rsidR="0004269A" w:rsidRPr="0083675C" w14:paraId="6E3CA517" w14:textId="77777777" w:rsidTr="00BA4BF6">
        <w:trPr>
          <w:trHeight w:val="4636"/>
        </w:trPr>
        <w:tc>
          <w:tcPr>
            <w:tcW w:w="1731" w:type="dxa"/>
            <w:tcBorders>
              <w:top w:val="single" w:sz="4" w:space="0" w:color="auto"/>
            </w:tcBorders>
            <w:textDirection w:val="btLr"/>
            <w:vAlign w:val="center"/>
          </w:tcPr>
          <w:p w14:paraId="6C0D3CE8" w14:textId="77777777" w:rsidR="00DD712E" w:rsidRPr="0083675C" w:rsidRDefault="00DD712E" w:rsidP="006E1A8B">
            <w:pPr>
              <w:ind w:left="113" w:right="113"/>
              <w:jc w:val="center"/>
              <w:rPr>
                <w:sz w:val="23"/>
                <w:szCs w:val="23"/>
              </w:rPr>
            </w:pPr>
            <w:r w:rsidRPr="0083675C">
              <w:rPr>
                <w:bCs/>
                <w:sz w:val="23"/>
                <w:szCs w:val="23"/>
              </w:rPr>
              <w:t>Techninis projektas</w:t>
            </w:r>
          </w:p>
        </w:tc>
        <w:tc>
          <w:tcPr>
            <w:tcW w:w="7767" w:type="dxa"/>
          </w:tcPr>
          <w:p w14:paraId="645BF160" w14:textId="6FC21592" w:rsidR="00DD712E" w:rsidRPr="0083675C" w:rsidRDefault="00DD712E" w:rsidP="006E1A8B">
            <w:pPr>
              <w:jc w:val="both"/>
              <w:rPr>
                <w:sz w:val="23"/>
                <w:szCs w:val="23"/>
              </w:rPr>
            </w:pPr>
            <w:r w:rsidRPr="0083675C">
              <w:rPr>
                <w:sz w:val="23"/>
                <w:szCs w:val="23"/>
              </w:rPr>
              <w:t xml:space="preserve">Pateikiama išvardintų dalių </w:t>
            </w:r>
            <w:r w:rsidR="003A1794" w:rsidRPr="0083675C">
              <w:rPr>
                <w:sz w:val="23"/>
                <w:szCs w:val="23"/>
              </w:rPr>
              <w:t xml:space="preserve">projektiniai sprendiniai </w:t>
            </w:r>
            <w:r w:rsidR="00271B76" w:rsidRPr="0083675C">
              <w:rPr>
                <w:sz w:val="23"/>
                <w:szCs w:val="23"/>
              </w:rPr>
              <w:t>parengti vadovaujantis STR 1.04.04:2017 „Statinio projektavimas, projekto ekspertizė“ reikalavimais</w:t>
            </w:r>
            <w:r w:rsidR="009C40BC" w:rsidRPr="0083675C">
              <w:rPr>
                <w:sz w:val="23"/>
                <w:szCs w:val="23"/>
              </w:rPr>
              <w:t xml:space="preserve"> ir kitais norminiais teisės aktais</w:t>
            </w:r>
          </w:p>
          <w:p w14:paraId="3647CC90"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Bendroji techninio projekto dalis;</w:t>
            </w:r>
          </w:p>
          <w:p w14:paraId="7B7F7E3C"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Sklypo sutvarkymas (sklypo planas);</w:t>
            </w:r>
          </w:p>
          <w:p w14:paraId="651AC067" w14:textId="590B8919"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 xml:space="preserve"> </w:t>
            </w:r>
            <w:r w:rsidR="005619D8" w:rsidRPr="0083675C">
              <w:rPr>
                <w:rFonts w:ascii="Times New Roman" w:eastAsia="Lucida Sans Unicode" w:hAnsi="Times New Roman" w:cs="Times New Roman"/>
                <w:noProof w:val="0"/>
                <w:kern w:val="1"/>
                <w:sz w:val="23"/>
                <w:szCs w:val="23"/>
                <w:lang w:eastAsia="ar-SA"/>
              </w:rPr>
              <w:t>A</w:t>
            </w:r>
            <w:r w:rsidRPr="0083675C">
              <w:rPr>
                <w:rFonts w:ascii="Times New Roman" w:eastAsia="Lucida Sans Unicode" w:hAnsi="Times New Roman" w:cs="Times New Roman"/>
                <w:noProof w:val="0"/>
                <w:kern w:val="1"/>
                <w:sz w:val="23"/>
                <w:szCs w:val="23"/>
                <w:lang w:eastAsia="ar-SA"/>
              </w:rPr>
              <w:t>rchitektūrinė dalis;</w:t>
            </w:r>
          </w:p>
          <w:p w14:paraId="4E540BF4"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Konstrukcijos;</w:t>
            </w:r>
          </w:p>
          <w:p w14:paraId="352E4131"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Vandentiekis ir nuotekų šalinimas;</w:t>
            </w:r>
          </w:p>
          <w:p w14:paraId="4A87B4DD"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Šildymas, vėdinimas ir oro kondicionavimas;</w:t>
            </w:r>
          </w:p>
          <w:p w14:paraId="4FC29540" w14:textId="33686645"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Elektrotechnika;</w:t>
            </w:r>
          </w:p>
          <w:p w14:paraId="76E49F0C" w14:textId="13946D72"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Telekomunikacijos;</w:t>
            </w:r>
          </w:p>
          <w:p w14:paraId="3BB697A8"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Apsauginė signalizacija;</w:t>
            </w:r>
          </w:p>
          <w:p w14:paraId="66E4CB17"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Gaisro aptikimas ir signalizavimas;</w:t>
            </w:r>
          </w:p>
          <w:p w14:paraId="4E89CAC9"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Pasirengimas statybai ir statybos darbų organizavimas;</w:t>
            </w:r>
          </w:p>
          <w:p w14:paraId="52E675A9" w14:textId="41C2F41F" w:rsidR="00DD712E" w:rsidRPr="0083675C" w:rsidRDefault="00DD712E" w:rsidP="004111AE">
            <w:pPr>
              <w:pStyle w:val="ListParagraph"/>
              <w:numPr>
                <w:ilvl w:val="0"/>
                <w:numId w:val="18"/>
              </w:numPr>
              <w:spacing w:after="0"/>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Statinio statybos skaičiuojamoji kaina</w:t>
            </w:r>
            <w:r w:rsidR="004111AE" w:rsidRPr="0083675C">
              <w:rPr>
                <w:rFonts w:ascii="Times New Roman" w:hAnsi="Times New Roman" w:cs="Times New Roman"/>
                <w:noProof w:val="0"/>
                <w:sz w:val="23"/>
                <w:szCs w:val="23"/>
              </w:rPr>
              <w:t>.</w:t>
            </w:r>
          </w:p>
        </w:tc>
      </w:tr>
      <w:tr w:rsidR="0004269A" w:rsidRPr="0083675C" w14:paraId="36AAD86F" w14:textId="77777777" w:rsidTr="00BA4BF6">
        <w:trPr>
          <w:trHeight w:val="1134"/>
        </w:trPr>
        <w:tc>
          <w:tcPr>
            <w:tcW w:w="1731" w:type="dxa"/>
            <w:textDirection w:val="btLr"/>
            <w:vAlign w:val="center"/>
          </w:tcPr>
          <w:p w14:paraId="40B07D5A" w14:textId="563661AC" w:rsidR="00F42A36" w:rsidRPr="0083675C" w:rsidRDefault="00F42A36" w:rsidP="006E1A8B">
            <w:pPr>
              <w:ind w:left="113" w:right="113"/>
              <w:jc w:val="center"/>
              <w:rPr>
                <w:bCs/>
                <w:sz w:val="23"/>
                <w:szCs w:val="23"/>
              </w:rPr>
            </w:pPr>
            <w:r w:rsidRPr="0083675C">
              <w:rPr>
                <w:bCs/>
                <w:sz w:val="23"/>
                <w:szCs w:val="23"/>
              </w:rPr>
              <w:t>Projekto vykdymo priežiūra</w:t>
            </w:r>
          </w:p>
        </w:tc>
        <w:tc>
          <w:tcPr>
            <w:tcW w:w="7767" w:type="dxa"/>
          </w:tcPr>
          <w:p w14:paraId="4DC5C1DB" w14:textId="35A4830C" w:rsidR="00F42A36" w:rsidRPr="0083675C" w:rsidRDefault="00C22307" w:rsidP="006E1A8B">
            <w:pPr>
              <w:jc w:val="both"/>
              <w:rPr>
                <w:sz w:val="23"/>
                <w:szCs w:val="23"/>
              </w:rPr>
            </w:pPr>
            <w:r w:rsidRPr="0083675C">
              <w:rPr>
                <w:sz w:val="23"/>
                <w:szCs w:val="23"/>
              </w:rPr>
              <w:t xml:space="preserve">Pateikiami </w:t>
            </w:r>
            <w:r w:rsidR="00856201" w:rsidRPr="0083675C">
              <w:rPr>
                <w:sz w:val="23"/>
                <w:szCs w:val="23"/>
              </w:rPr>
              <w:t>dokumentai, vadovaujantis STR 1.06.01</w:t>
            </w:r>
            <w:r w:rsidRPr="0083675C">
              <w:rPr>
                <w:sz w:val="23"/>
                <w:szCs w:val="23"/>
              </w:rPr>
              <w:t>:201</w:t>
            </w:r>
            <w:r w:rsidR="00856201" w:rsidRPr="0083675C">
              <w:rPr>
                <w:sz w:val="23"/>
                <w:szCs w:val="23"/>
              </w:rPr>
              <w:t>6</w:t>
            </w:r>
            <w:r w:rsidRPr="0083675C">
              <w:rPr>
                <w:sz w:val="23"/>
                <w:szCs w:val="23"/>
              </w:rPr>
              <w:t xml:space="preserve"> „</w:t>
            </w:r>
            <w:r w:rsidR="00856201" w:rsidRPr="0083675C">
              <w:rPr>
                <w:sz w:val="23"/>
                <w:szCs w:val="23"/>
              </w:rPr>
              <w:t>Statybos darbai. Statinio statybos priežiūra</w:t>
            </w:r>
            <w:r w:rsidRPr="0083675C">
              <w:rPr>
                <w:sz w:val="23"/>
                <w:szCs w:val="23"/>
              </w:rPr>
              <w:t>“ reikalavimais ir kitais norminiais teisės aktais</w:t>
            </w:r>
            <w:r w:rsidR="00A52359" w:rsidRPr="0083675C">
              <w:rPr>
                <w:sz w:val="23"/>
                <w:szCs w:val="23"/>
              </w:rPr>
              <w:t xml:space="preserve">, </w:t>
            </w:r>
            <w:r w:rsidR="00A52359" w:rsidRPr="0083675C">
              <w:rPr>
                <w:iCs/>
                <w:sz w:val="23"/>
                <w:szCs w:val="23"/>
              </w:rPr>
              <w:t>tarpinės ir galutinė statinio projekto vykdymo priežiūros ataskaitos, jeigu tokios numatytos</w:t>
            </w:r>
            <w:r w:rsidR="00B2462A" w:rsidRPr="0083675C">
              <w:rPr>
                <w:iCs/>
                <w:sz w:val="23"/>
                <w:szCs w:val="23"/>
              </w:rPr>
              <w:t>.</w:t>
            </w:r>
          </w:p>
        </w:tc>
      </w:tr>
    </w:tbl>
    <w:p w14:paraId="59810D73" w14:textId="00FB94D8" w:rsidR="0083675C" w:rsidRDefault="0083675C" w:rsidP="006E1A8B">
      <w:pPr>
        <w:jc w:val="both"/>
      </w:pPr>
    </w:p>
    <w:p w14:paraId="4B6BC1F2" w14:textId="6439B1AB" w:rsidR="0083675C" w:rsidRDefault="0083675C" w:rsidP="006E1A8B">
      <w:pPr>
        <w:jc w:val="both"/>
      </w:pPr>
      <w:r>
        <w:t>Pirkimo vykdytojas (statytojas) – Mažeikių rajono savivaldybės administracijos direktorė</w:t>
      </w:r>
    </w:p>
    <w:p w14:paraId="0992D515" w14:textId="4D098DB7" w:rsidR="0083675C" w:rsidRDefault="0083675C" w:rsidP="006E1A8B">
      <w:pPr>
        <w:jc w:val="both"/>
      </w:pPr>
    </w:p>
    <w:p w14:paraId="1F651D10" w14:textId="5BCC97F0" w:rsidR="0083675C" w:rsidRDefault="009E75FB" w:rsidP="009E75FB">
      <w:pPr>
        <w:tabs>
          <w:tab w:val="center" w:pos="1276"/>
        </w:tabs>
        <w:jc w:val="both"/>
      </w:pPr>
      <w:r>
        <w:tab/>
        <w:t>Jolanta Kekytė</w:t>
      </w:r>
    </w:p>
    <w:p w14:paraId="0F947708" w14:textId="56E236D5" w:rsidR="009E75FB" w:rsidRPr="009E75FB" w:rsidRDefault="009E75FB" w:rsidP="009E75FB">
      <w:pPr>
        <w:tabs>
          <w:tab w:val="center" w:pos="1276"/>
        </w:tabs>
        <w:jc w:val="both"/>
        <w:rPr>
          <w:sz w:val="20"/>
          <w:szCs w:val="20"/>
        </w:rPr>
      </w:pPr>
      <w:r w:rsidRPr="009E75FB">
        <w:rPr>
          <w:noProof/>
          <w:sz w:val="20"/>
          <w:szCs w:val="20"/>
          <w:lang w:val="en-US" w:eastAsia="en-US"/>
        </w:rPr>
        <mc:AlternateContent>
          <mc:Choice Requires="wps">
            <w:drawing>
              <wp:anchor distT="0" distB="0" distL="114300" distR="114300" simplePos="0" relativeHeight="251669504" behindDoc="0" locked="0" layoutInCell="1" allowOverlap="1" wp14:anchorId="03CC942F" wp14:editId="31CB0689">
                <wp:simplePos x="0" y="0"/>
                <wp:positionH relativeFrom="margin">
                  <wp:align>left</wp:align>
                </wp:positionH>
                <wp:positionV relativeFrom="paragraph">
                  <wp:posOffset>11430</wp:posOffset>
                </wp:positionV>
                <wp:extent cx="1914525" cy="0"/>
                <wp:effectExtent l="0" t="0" r="0" b="0"/>
                <wp:wrapNone/>
                <wp:docPr id="657975945" name="Tiesioji jungtis 1"/>
                <wp:cNvGraphicFramePr/>
                <a:graphic xmlns:a="http://schemas.openxmlformats.org/drawingml/2006/main">
                  <a:graphicData uri="http://schemas.microsoft.com/office/word/2010/wordprocessingShape">
                    <wps:wsp>
                      <wps:cNvCnPr/>
                      <wps:spPr>
                        <a:xfrm flipV="1">
                          <a:off x="0" y="0"/>
                          <a:ext cx="1914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F1D5D2" id="Tiesioji jungtis 1" o:spid="_x0000_s1026" style="position:absolute;flip:y;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9pt" to="150.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" strokecolor="black [3213]" strokeweight=".25pt">
                <w10:wrap anchorx="margin"/>
              </v:line>
            </w:pict>
          </mc:Fallback>
        </mc:AlternateContent>
      </w:r>
      <w:r w:rsidRPr="009E75FB">
        <w:rPr>
          <w:sz w:val="20"/>
          <w:szCs w:val="20"/>
        </w:rPr>
        <w:tab/>
      </w:r>
      <w:r>
        <w:rPr>
          <w:sz w:val="20"/>
          <w:szCs w:val="20"/>
        </w:rPr>
        <w:t>(vardas, pavardė)</w:t>
      </w:r>
    </w:p>
    <w:p w14:paraId="21DD8593" w14:textId="77777777" w:rsidR="009E75FB" w:rsidRDefault="009E75FB" w:rsidP="006E1A8B">
      <w:pPr>
        <w:jc w:val="both"/>
      </w:pPr>
    </w:p>
    <w:p w14:paraId="26EE0088" w14:textId="3754512F" w:rsidR="009E75FB" w:rsidRPr="009E75FB" w:rsidRDefault="009E75FB" w:rsidP="00FB359D">
      <w:pPr>
        <w:tabs>
          <w:tab w:val="center" w:pos="1276"/>
        </w:tabs>
        <w:jc w:val="both"/>
        <w:rPr>
          <w:sz w:val="20"/>
          <w:szCs w:val="20"/>
        </w:rPr>
      </w:pPr>
      <w:r w:rsidRPr="009E75FB">
        <w:rPr>
          <w:noProof/>
          <w:sz w:val="20"/>
          <w:szCs w:val="20"/>
          <w:lang w:val="en-US" w:eastAsia="en-US"/>
        </w:rPr>
        <mc:AlternateContent>
          <mc:Choice Requires="wps">
            <w:drawing>
              <wp:anchor distT="0" distB="0" distL="114300" distR="114300" simplePos="0" relativeHeight="251671552" behindDoc="0" locked="0" layoutInCell="1" allowOverlap="1" wp14:anchorId="0963AE05" wp14:editId="4E610397">
                <wp:simplePos x="0" y="0"/>
                <wp:positionH relativeFrom="margin">
                  <wp:align>left</wp:align>
                </wp:positionH>
                <wp:positionV relativeFrom="paragraph">
                  <wp:posOffset>3810</wp:posOffset>
                </wp:positionV>
                <wp:extent cx="1914525" cy="0"/>
                <wp:effectExtent l="0" t="0" r="0" b="0"/>
                <wp:wrapNone/>
                <wp:docPr id="736161642" name="Tiesioji jungtis 1"/>
                <wp:cNvGraphicFramePr/>
                <a:graphic xmlns:a="http://schemas.openxmlformats.org/drawingml/2006/main">
                  <a:graphicData uri="http://schemas.microsoft.com/office/word/2010/wordprocessingShape">
                    <wps:wsp>
                      <wps:cNvCnPr/>
                      <wps:spPr>
                        <a:xfrm flipV="1">
                          <a:off x="0" y="0"/>
                          <a:ext cx="1914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E46FD5" id="Tiesioji jungtis 1" o:spid="_x0000_s1026" style="position:absolute;flip:y;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pt" to="150.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" strokecolor="black [3213]" strokeweight=".25pt">
                <w10:wrap anchorx="margin"/>
              </v:line>
            </w:pict>
          </mc:Fallback>
        </mc:AlternateContent>
      </w:r>
      <w:r w:rsidRPr="009E75FB">
        <w:rPr>
          <w:sz w:val="20"/>
          <w:szCs w:val="20"/>
        </w:rPr>
        <w:tab/>
        <w:t>(parašas)</w:t>
      </w:r>
    </w:p>
    <w:p w14:paraId="7123014E" w14:textId="0FC68F22" w:rsidR="009E75FB" w:rsidRDefault="009E75FB" w:rsidP="006E1A8B">
      <w:pPr>
        <w:jc w:val="both"/>
      </w:pPr>
    </w:p>
    <w:p w14:paraId="4E89E5FB" w14:textId="21B27A34" w:rsidR="0083675C" w:rsidRPr="00FB359D" w:rsidRDefault="00FB359D" w:rsidP="00FB359D">
      <w:pPr>
        <w:tabs>
          <w:tab w:val="center" w:pos="1276"/>
        </w:tabs>
        <w:jc w:val="both"/>
        <w:rPr>
          <w:sz w:val="20"/>
          <w:szCs w:val="20"/>
        </w:rPr>
      </w:pPr>
      <w:r w:rsidRPr="009702F1">
        <w:rPr>
          <w:noProof/>
          <w:lang w:val="en-US" w:eastAsia="en-US"/>
        </w:rPr>
        <mc:AlternateContent>
          <mc:Choice Requires="wps">
            <w:drawing>
              <wp:anchor distT="0" distB="0" distL="114300" distR="114300" simplePos="0" relativeHeight="251673600" behindDoc="0" locked="0" layoutInCell="1" allowOverlap="1" wp14:anchorId="520DB487" wp14:editId="407DD9D8">
                <wp:simplePos x="0" y="0"/>
                <wp:positionH relativeFrom="margin">
                  <wp:align>left</wp:align>
                </wp:positionH>
                <wp:positionV relativeFrom="paragraph">
                  <wp:posOffset>5715</wp:posOffset>
                </wp:positionV>
                <wp:extent cx="1914525" cy="0"/>
                <wp:effectExtent l="0" t="0" r="0" b="0"/>
                <wp:wrapNone/>
                <wp:docPr id="1764399104" name="Tiesioji jungtis 1"/>
                <wp:cNvGraphicFramePr/>
                <a:graphic xmlns:a="http://schemas.openxmlformats.org/drawingml/2006/main">
                  <a:graphicData uri="http://schemas.microsoft.com/office/word/2010/wordprocessingShape">
                    <wps:wsp>
                      <wps:cNvCnPr/>
                      <wps:spPr>
                        <a:xfrm flipV="1">
                          <a:off x="0" y="0"/>
                          <a:ext cx="1914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6989C1" id="Tiesioji jungtis 1" o:spid="_x0000_s1026" style="position:absolute;flip:y;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150.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" strokecolor="black [3213]" strokeweight=".25pt">
                <w10:wrap anchorx="margin"/>
              </v:line>
            </w:pict>
          </mc:Fallback>
        </mc:AlternateContent>
      </w:r>
      <w:r w:rsidRPr="00FB359D">
        <w:rPr>
          <w:sz w:val="20"/>
          <w:szCs w:val="20"/>
        </w:rPr>
        <w:tab/>
        <w:t>(data)</w:t>
      </w:r>
    </w:p>
    <w:sectPr w:rsidR="0083675C" w:rsidRPr="00FB359D" w:rsidSect="003151D2">
      <w:headerReference w:type="even" r:id="rId16"/>
      <w:headerReference w:type="default" r:id="rId17"/>
      <w:footerReference w:type="even" r:id="rId18"/>
      <w:footerReference w:type="default" r:id="rId19"/>
      <w:headerReference w:type="first" r:id="rId20"/>
      <w:footerReference w:type="first" r:id="rId21"/>
      <w:pgSz w:w="11905" w:h="16837" w:code="9"/>
      <w:pgMar w:top="1134" w:right="567"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942B9" w14:textId="77777777" w:rsidR="00110EB3" w:rsidRDefault="00110EB3">
      <w:r>
        <w:separator/>
      </w:r>
    </w:p>
  </w:endnote>
  <w:endnote w:type="continuationSeparator" w:id="0">
    <w:p w14:paraId="3501681A" w14:textId="77777777" w:rsidR="00110EB3" w:rsidRDefault="00110EB3">
      <w:r>
        <w:continuationSeparator/>
      </w:r>
    </w:p>
  </w:endnote>
  <w:endnote w:type="continuationNotice" w:id="1">
    <w:p w14:paraId="2D610D93" w14:textId="77777777" w:rsidR="00110EB3" w:rsidRDefault="00110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5FE11" w14:textId="77777777" w:rsidR="006C11A1" w:rsidRDefault="006C11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4C0AD" w14:textId="77777777" w:rsidR="006C11A1" w:rsidRDefault="006C11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3D758" w14:textId="77777777" w:rsidR="006C11A1" w:rsidRDefault="006C11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49AD8" w14:textId="77777777" w:rsidR="00110EB3" w:rsidRDefault="00110EB3">
      <w:r>
        <w:separator/>
      </w:r>
    </w:p>
  </w:footnote>
  <w:footnote w:type="continuationSeparator" w:id="0">
    <w:p w14:paraId="0B65730E" w14:textId="77777777" w:rsidR="00110EB3" w:rsidRDefault="00110EB3">
      <w:r>
        <w:continuationSeparator/>
      </w:r>
    </w:p>
  </w:footnote>
  <w:footnote w:type="continuationNotice" w:id="1">
    <w:p w14:paraId="4969B530" w14:textId="77777777" w:rsidR="00110EB3" w:rsidRDefault="00110E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59FC3" w14:textId="77777777" w:rsidR="006C11A1" w:rsidRDefault="006C11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B6C39" w14:textId="77777777" w:rsidR="006C11A1" w:rsidRDefault="006C11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84D73" w14:textId="77777777" w:rsidR="006C11A1" w:rsidRDefault="006C11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E76BF"/>
    <w:multiLevelType w:val="hybridMultilevel"/>
    <w:tmpl w:val="CBD8A428"/>
    <w:lvl w:ilvl="0" w:tplc="0008A70A">
      <w:numFmt w:val="bullet"/>
      <w:lvlText w:val="-"/>
      <w:lvlJc w:val="left"/>
      <w:pPr>
        <w:ind w:left="720" w:hanging="360"/>
      </w:pPr>
      <w:rPr>
        <w:rFonts w:ascii="Times New Roman" w:eastAsia="Lucida Sans Unicode" w:hAnsi="Times New Roman" w:cs="Times New Roman" w:hint="default"/>
        <w:i/>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9"/>
  </w:num>
  <w:num w:numId="9">
    <w:abstractNumId w:val="8"/>
  </w:num>
  <w:num w:numId="10">
    <w:abstractNumId w:val="11"/>
  </w:num>
  <w:num w:numId="11">
    <w:abstractNumId w:val="14"/>
  </w:num>
  <w:num w:numId="12">
    <w:abstractNumId w:val="10"/>
  </w:num>
  <w:num w:numId="13">
    <w:abstractNumId w:val="24"/>
  </w:num>
  <w:num w:numId="14">
    <w:abstractNumId w:val="25"/>
  </w:num>
  <w:num w:numId="15">
    <w:abstractNumId w:val="16"/>
  </w:num>
  <w:num w:numId="16">
    <w:abstractNumId w:val="23"/>
  </w:num>
  <w:num w:numId="17">
    <w:abstractNumId w:val="15"/>
  </w:num>
  <w:num w:numId="18">
    <w:abstractNumId w:val="13"/>
  </w:num>
  <w:num w:numId="19">
    <w:abstractNumId w:val="12"/>
  </w:num>
  <w:num w:numId="20">
    <w:abstractNumId w:val="18"/>
  </w:num>
  <w:num w:numId="21">
    <w:abstractNumId w:val="21"/>
  </w:num>
  <w:num w:numId="22">
    <w:abstractNumId w:val="7"/>
  </w:num>
  <w:num w:numId="23">
    <w:abstractNumId w:val="17"/>
  </w:num>
  <w:num w:numId="24">
    <w:abstractNumId w:val="20"/>
  </w:num>
  <w:num w:numId="25">
    <w:abstractNumId w:val="2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63"/>
    <w:rsid w:val="000178E4"/>
    <w:rsid w:val="000207E7"/>
    <w:rsid w:val="0004269A"/>
    <w:rsid w:val="000466E8"/>
    <w:rsid w:val="00046AA8"/>
    <w:rsid w:val="00051B1C"/>
    <w:rsid w:val="00065351"/>
    <w:rsid w:val="00067370"/>
    <w:rsid w:val="00071C96"/>
    <w:rsid w:val="0007303A"/>
    <w:rsid w:val="00074D24"/>
    <w:rsid w:val="00081CC0"/>
    <w:rsid w:val="00084491"/>
    <w:rsid w:val="00084A04"/>
    <w:rsid w:val="0008589F"/>
    <w:rsid w:val="0009092E"/>
    <w:rsid w:val="000A43C2"/>
    <w:rsid w:val="000B323E"/>
    <w:rsid w:val="000B5E1E"/>
    <w:rsid w:val="000C35C3"/>
    <w:rsid w:val="000E10D7"/>
    <w:rsid w:val="000E319C"/>
    <w:rsid w:val="000F711E"/>
    <w:rsid w:val="001100DE"/>
    <w:rsid w:val="00110EB3"/>
    <w:rsid w:val="00124BA8"/>
    <w:rsid w:val="001250A0"/>
    <w:rsid w:val="00126E64"/>
    <w:rsid w:val="00127884"/>
    <w:rsid w:val="00131BAA"/>
    <w:rsid w:val="00136A8A"/>
    <w:rsid w:val="00160E3A"/>
    <w:rsid w:val="00165AC9"/>
    <w:rsid w:val="00170C54"/>
    <w:rsid w:val="00172AFC"/>
    <w:rsid w:val="0018118F"/>
    <w:rsid w:val="001825D8"/>
    <w:rsid w:val="00186FC6"/>
    <w:rsid w:val="0018760C"/>
    <w:rsid w:val="00191861"/>
    <w:rsid w:val="001950AE"/>
    <w:rsid w:val="0019623C"/>
    <w:rsid w:val="001A3942"/>
    <w:rsid w:val="001C270D"/>
    <w:rsid w:val="001D041B"/>
    <w:rsid w:val="001E3499"/>
    <w:rsid w:val="001E4EA5"/>
    <w:rsid w:val="001F0DEC"/>
    <w:rsid w:val="001F516D"/>
    <w:rsid w:val="001F71C3"/>
    <w:rsid w:val="001F7D99"/>
    <w:rsid w:val="0020443F"/>
    <w:rsid w:val="00204EB3"/>
    <w:rsid w:val="00205722"/>
    <w:rsid w:val="002066E3"/>
    <w:rsid w:val="00206831"/>
    <w:rsid w:val="002133FE"/>
    <w:rsid w:val="0021577B"/>
    <w:rsid w:val="00215F93"/>
    <w:rsid w:val="00226C02"/>
    <w:rsid w:val="00234E35"/>
    <w:rsid w:val="00251AA6"/>
    <w:rsid w:val="00254163"/>
    <w:rsid w:val="00254D92"/>
    <w:rsid w:val="00263390"/>
    <w:rsid w:val="00265E58"/>
    <w:rsid w:val="002679D9"/>
    <w:rsid w:val="00271B76"/>
    <w:rsid w:val="00273982"/>
    <w:rsid w:val="00275ABE"/>
    <w:rsid w:val="00277FC0"/>
    <w:rsid w:val="00282387"/>
    <w:rsid w:val="00283F7D"/>
    <w:rsid w:val="0028552F"/>
    <w:rsid w:val="002866CA"/>
    <w:rsid w:val="002871A2"/>
    <w:rsid w:val="00290E19"/>
    <w:rsid w:val="00295CC0"/>
    <w:rsid w:val="002A0701"/>
    <w:rsid w:val="002A5E73"/>
    <w:rsid w:val="002B0B63"/>
    <w:rsid w:val="002B67EA"/>
    <w:rsid w:val="002B6ABF"/>
    <w:rsid w:val="002B6F91"/>
    <w:rsid w:val="002C0047"/>
    <w:rsid w:val="002C351E"/>
    <w:rsid w:val="002E43EB"/>
    <w:rsid w:val="002F5318"/>
    <w:rsid w:val="0031108B"/>
    <w:rsid w:val="00314C12"/>
    <w:rsid w:val="003151D2"/>
    <w:rsid w:val="003226F7"/>
    <w:rsid w:val="003230B4"/>
    <w:rsid w:val="0033344B"/>
    <w:rsid w:val="00335E7E"/>
    <w:rsid w:val="0034142A"/>
    <w:rsid w:val="00346025"/>
    <w:rsid w:val="00350415"/>
    <w:rsid w:val="00367D91"/>
    <w:rsid w:val="00376C83"/>
    <w:rsid w:val="0038318B"/>
    <w:rsid w:val="003856A7"/>
    <w:rsid w:val="0039045A"/>
    <w:rsid w:val="003927F9"/>
    <w:rsid w:val="003A1794"/>
    <w:rsid w:val="003A1D4D"/>
    <w:rsid w:val="003A3265"/>
    <w:rsid w:val="003A7AB9"/>
    <w:rsid w:val="003B6BA0"/>
    <w:rsid w:val="003B7CE5"/>
    <w:rsid w:val="003D108C"/>
    <w:rsid w:val="003D2520"/>
    <w:rsid w:val="003D4DFD"/>
    <w:rsid w:val="003D65E9"/>
    <w:rsid w:val="003D6AB7"/>
    <w:rsid w:val="003E50EB"/>
    <w:rsid w:val="003E705F"/>
    <w:rsid w:val="003F0485"/>
    <w:rsid w:val="003F288D"/>
    <w:rsid w:val="00406BFE"/>
    <w:rsid w:val="004073E0"/>
    <w:rsid w:val="004111AE"/>
    <w:rsid w:val="00416AD4"/>
    <w:rsid w:val="00424EFC"/>
    <w:rsid w:val="00425E4A"/>
    <w:rsid w:val="00435068"/>
    <w:rsid w:val="0045087A"/>
    <w:rsid w:val="004574F8"/>
    <w:rsid w:val="00465F08"/>
    <w:rsid w:val="004832F7"/>
    <w:rsid w:val="00487592"/>
    <w:rsid w:val="004936BC"/>
    <w:rsid w:val="004943FE"/>
    <w:rsid w:val="0049562B"/>
    <w:rsid w:val="004B0333"/>
    <w:rsid w:val="004B2D6A"/>
    <w:rsid w:val="004B4B60"/>
    <w:rsid w:val="004E22A2"/>
    <w:rsid w:val="004E2ADF"/>
    <w:rsid w:val="004E661A"/>
    <w:rsid w:val="004E6B23"/>
    <w:rsid w:val="004F4A4B"/>
    <w:rsid w:val="004F5E11"/>
    <w:rsid w:val="004F70F6"/>
    <w:rsid w:val="00501667"/>
    <w:rsid w:val="00502289"/>
    <w:rsid w:val="00503868"/>
    <w:rsid w:val="00506218"/>
    <w:rsid w:val="00513514"/>
    <w:rsid w:val="005178D0"/>
    <w:rsid w:val="005208F3"/>
    <w:rsid w:val="00522A2E"/>
    <w:rsid w:val="00522E00"/>
    <w:rsid w:val="005268CF"/>
    <w:rsid w:val="00540494"/>
    <w:rsid w:val="0054700B"/>
    <w:rsid w:val="00552C3E"/>
    <w:rsid w:val="005572CD"/>
    <w:rsid w:val="00560D0D"/>
    <w:rsid w:val="005619D8"/>
    <w:rsid w:val="00564A26"/>
    <w:rsid w:val="00564A34"/>
    <w:rsid w:val="0057704D"/>
    <w:rsid w:val="00577E2D"/>
    <w:rsid w:val="00584D13"/>
    <w:rsid w:val="005916AD"/>
    <w:rsid w:val="00594FDB"/>
    <w:rsid w:val="005A65E6"/>
    <w:rsid w:val="005A7DD2"/>
    <w:rsid w:val="005B10AF"/>
    <w:rsid w:val="005C05A0"/>
    <w:rsid w:val="005C62D9"/>
    <w:rsid w:val="005D2CBB"/>
    <w:rsid w:val="005E0B65"/>
    <w:rsid w:val="005E1A65"/>
    <w:rsid w:val="005F1581"/>
    <w:rsid w:val="005F47C5"/>
    <w:rsid w:val="00605EA1"/>
    <w:rsid w:val="0062408B"/>
    <w:rsid w:val="006361CA"/>
    <w:rsid w:val="00636F1C"/>
    <w:rsid w:val="00637370"/>
    <w:rsid w:val="00637625"/>
    <w:rsid w:val="00640D85"/>
    <w:rsid w:val="0064597F"/>
    <w:rsid w:val="00646284"/>
    <w:rsid w:val="00650C3E"/>
    <w:rsid w:val="00654047"/>
    <w:rsid w:val="006669D6"/>
    <w:rsid w:val="006717AC"/>
    <w:rsid w:val="00674468"/>
    <w:rsid w:val="00680535"/>
    <w:rsid w:val="006815D5"/>
    <w:rsid w:val="00685A66"/>
    <w:rsid w:val="00696452"/>
    <w:rsid w:val="006A127A"/>
    <w:rsid w:val="006A1706"/>
    <w:rsid w:val="006A1AA2"/>
    <w:rsid w:val="006A68BB"/>
    <w:rsid w:val="006B4592"/>
    <w:rsid w:val="006C11A1"/>
    <w:rsid w:val="006C54C4"/>
    <w:rsid w:val="006C6F1F"/>
    <w:rsid w:val="006D6D65"/>
    <w:rsid w:val="006E1A8B"/>
    <w:rsid w:val="006F44BA"/>
    <w:rsid w:val="00713395"/>
    <w:rsid w:val="00717E2F"/>
    <w:rsid w:val="0072095B"/>
    <w:rsid w:val="00722A89"/>
    <w:rsid w:val="007347B7"/>
    <w:rsid w:val="00737410"/>
    <w:rsid w:val="007433E2"/>
    <w:rsid w:val="007477B5"/>
    <w:rsid w:val="0076065E"/>
    <w:rsid w:val="00760BB7"/>
    <w:rsid w:val="00762CC9"/>
    <w:rsid w:val="00777502"/>
    <w:rsid w:val="007848E5"/>
    <w:rsid w:val="00786B91"/>
    <w:rsid w:val="00787E89"/>
    <w:rsid w:val="007A0A73"/>
    <w:rsid w:val="007B0C9A"/>
    <w:rsid w:val="007C372B"/>
    <w:rsid w:val="007C5712"/>
    <w:rsid w:val="007D0FDE"/>
    <w:rsid w:val="007D2836"/>
    <w:rsid w:val="007D4DF0"/>
    <w:rsid w:val="007E386B"/>
    <w:rsid w:val="007E4685"/>
    <w:rsid w:val="007E78E4"/>
    <w:rsid w:val="007F1ACB"/>
    <w:rsid w:val="007F45F8"/>
    <w:rsid w:val="007F549D"/>
    <w:rsid w:val="00800B35"/>
    <w:rsid w:val="0081386A"/>
    <w:rsid w:val="00814522"/>
    <w:rsid w:val="00816C9E"/>
    <w:rsid w:val="00817706"/>
    <w:rsid w:val="0082444E"/>
    <w:rsid w:val="00825A1B"/>
    <w:rsid w:val="0083634E"/>
    <w:rsid w:val="0083675C"/>
    <w:rsid w:val="008446CC"/>
    <w:rsid w:val="00846002"/>
    <w:rsid w:val="00846B4F"/>
    <w:rsid w:val="0085215C"/>
    <w:rsid w:val="008559C8"/>
    <w:rsid w:val="00856201"/>
    <w:rsid w:val="008609D7"/>
    <w:rsid w:val="0086470F"/>
    <w:rsid w:val="00871F4D"/>
    <w:rsid w:val="0087557C"/>
    <w:rsid w:val="00876A32"/>
    <w:rsid w:val="00882B44"/>
    <w:rsid w:val="0088365E"/>
    <w:rsid w:val="008838B1"/>
    <w:rsid w:val="00886139"/>
    <w:rsid w:val="008871CC"/>
    <w:rsid w:val="008942EA"/>
    <w:rsid w:val="00894351"/>
    <w:rsid w:val="008A017B"/>
    <w:rsid w:val="008A3892"/>
    <w:rsid w:val="008A4E50"/>
    <w:rsid w:val="008B232C"/>
    <w:rsid w:val="008B6606"/>
    <w:rsid w:val="008B7E1D"/>
    <w:rsid w:val="008C09AA"/>
    <w:rsid w:val="008C1CD2"/>
    <w:rsid w:val="008C2567"/>
    <w:rsid w:val="008C2DFD"/>
    <w:rsid w:val="008C6AC6"/>
    <w:rsid w:val="008C71D5"/>
    <w:rsid w:val="008D1DE9"/>
    <w:rsid w:val="008D1F63"/>
    <w:rsid w:val="008D33A5"/>
    <w:rsid w:val="008D637C"/>
    <w:rsid w:val="008E43FA"/>
    <w:rsid w:val="008F590B"/>
    <w:rsid w:val="009129A1"/>
    <w:rsid w:val="00914CD2"/>
    <w:rsid w:val="0092282D"/>
    <w:rsid w:val="00936491"/>
    <w:rsid w:val="00941F98"/>
    <w:rsid w:val="0094276F"/>
    <w:rsid w:val="00943649"/>
    <w:rsid w:val="00943C13"/>
    <w:rsid w:val="00946D5A"/>
    <w:rsid w:val="00956C0D"/>
    <w:rsid w:val="00964059"/>
    <w:rsid w:val="00965805"/>
    <w:rsid w:val="00967D71"/>
    <w:rsid w:val="009702F1"/>
    <w:rsid w:val="00980AB1"/>
    <w:rsid w:val="0099366E"/>
    <w:rsid w:val="00994494"/>
    <w:rsid w:val="0099476B"/>
    <w:rsid w:val="00996151"/>
    <w:rsid w:val="009A1B92"/>
    <w:rsid w:val="009A6D56"/>
    <w:rsid w:val="009B0463"/>
    <w:rsid w:val="009C40BC"/>
    <w:rsid w:val="009C49DA"/>
    <w:rsid w:val="009E1FB2"/>
    <w:rsid w:val="009E3308"/>
    <w:rsid w:val="009E75FB"/>
    <w:rsid w:val="009F5314"/>
    <w:rsid w:val="00A053CF"/>
    <w:rsid w:val="00A14D34"/>
    <w:rsid w:val="00A34952"/>
    <w:rsid w:val="00A463FD"/>
    <w:rsid w:val="00A46EB2"/>
    <w:rsid w:val="00A511CC"/>
    <w:rsid w:val="00A52359"/>
    <w:rsid w:val="00A55462"/>
    <w:rsid w:val="00A61BA0"/>
    <w:rsid w:val="00A6717F"/>
    <w:rsid w:val="00A71054"/>
    <w:rsid w:val="00A76164"/>
    <w:rsid w:val="00A8762D"/>
    <w:rsid w:val="00A92B0C"/>
    <w:rsid w:val="00A93158"/>
    <w:rsid w:val="00A9373B"/>
    <w:rsid w:val="00A94E4E"/>
    <w:rsid w:val="00A94F6F"/>
    <w:rsid w:val="00AA00B6"/>
    <w:rsid w:val="00AA44E5"/>
    <w:rsid w:val="00AA6BDF"/>
    <w:rsid w:val="00AB0475"/>
    <w:rsid w:val="00AB49B2"/>
    <w:rsid w:val="00AB77B2"/>
    <w:rsid w:val="00AB7C91"/>
    <w:rsid w:val="00AC2885"/>
    <w:rsid w:val="00AC7C73"/>
    <w:rsid w:val="00AD3688"/>
    <w:rsid w:val="00AE2EB7"/>
    <w:rsid w:val="00AE3B6E"/>
    <w:rsid w:val="00AE6ADC"/>
    <w:rsid w:val="00B06136"/>
    <w:rsid w:val="00B0644C"/>
    <w:rsid w:val="00B16C80"/>
    <w:rsid w:val="00B1701A"/>
    <w:rsid w:val="00B2462A"/>
    <w:rsid w:val="00B26CD3"/>
    <w:rsid w:val="00B273B7"/>
    <w:rsid w:val="00B360C7"/>
    <w:rsid w:val="00B51FBD"/>
    <w:rsid w:val="00B764E2"/>
    <w:rsid w:val="00B80149"/>
    <w:rsid w:val="00B81264"/>
    <w:rsid w:val="00B81BFB"/>
    <w:rsid w:val="00B8576F"/>
    <w:rsid w:val="00B911D6"/>
    <w:rsid w:val="00B923D3"/>
    <w:rsid w:val="00B94E4B"/>
    <w:rsid w:val="00BA0005"/>
    <w:rsid w:val="00BA19EB"/>
    <w:rsid w:val="00BA4BF6"/>
    <w:rsid w:val="00BA5B60"/>
    <w:rsid w:val="00BA5B91"/>
    <w:rsid w:val="00BB09A7"/>
    <w:rsid w:val="00BB42DA"/>
    <w:rsid w:val="00BC03A2"/>
    <w:rsid w:val="00BD2093"/>
    <w:rsid w:val="00BD5932"/>
    <w:rsid w:val="00BD7F85"/>
    <w:rsid w:val="00BE3B52"/>
    <w:rsid w:val="00BE40AD"/>
    <w:rsid w:val="00BF3449"/>
    <w:rsid w:val="00BF4417"/>
    <w:rsid w:val="00C047C4"/>
    <w:rsid w:val="00C049F4"/>
    <w:rsid w:val="00C10271"/>
    <w:rsid w:val="00C17E47"/>
    <w:rsid w:val="00C22307"/>
    <w:rsid w:val="00C2322D"/>
    <w:rsid w:val="00C2759A"/>
    <w:rsid w:val="00C31601"/>
    <w:rsid w:val="00C37DF4"/>
    <w:rsid w:val="00C540FC"/>
    <w:rsid w:val="00C54C17"/>
    <w:rsid w:val="00C56177"/>
    <w:rsid w:val="00C57577"/>
    <w:rsid w:val="00C605CD"/>
    <w:rsid w:val="00C70E0D"/>
    <w:rsid w:val="00C7319D"/>
    <w:rsid w:val="00C828DC"/>
    <w:rsid w:val="00C875E5"/>
    <w:rsid w:val="00C9242B"/>
    <w:rsid w:val="00C96C06"/>
    <w:rsid w:val="00C96E84"/>
    <w:rsid w:val="00C97FD7"/>
    <w:rsid w:val="00CA09E2"/>
    <w:rsid w:val="00CA0F7D"/>
    <w:rsid w:val="00CA295C"/>
    <w:rsid w:val="00CA47E9"/>
    <w:rsid w:val="00CA6930"/>
    <w:rsid w:val="00CA7E39"/>
    <w:rsid w:val="00CB0720"/>
    <w:rsid w:val="00CB3EE3"/>
    <w:rsid w:val="00CB59E9"/>
    <w:rsid w:val="00CC2A02"/>
    <w:rsid w:val="00CC38CE"/>
    <w:rsid w:val="00CD19DD"/>
    <w:rsid w:val="00CD4235"/>
    <w:rsid w:val="00CE1D0E"/>
    <w:rsid w:val="00CE3AB0"/>
    <w:rsid w:val="00CF3473"/>
    <w:rsid w:val="00CF59B4"/>
    <w:rsid w:val="00CF6D31"/>
    <w:rsid w:val="00D02BB4"/>
    <w:rsid w:val="00D0775E"/>
    <w:rsid w:val="00D102B9"/>
    <w:rsid w:val="00D1407C"/>
    <w:rsid w:val="00D16928"/>
    <w:rsid w:val="00D2572B"/>
    <w:rsid w:val="00D269B6"/>
    <w:rsid w:val="00D32377"/>
    <w:rsid w:val="00D32DEA"/>
    <w:rsid w:val="00D44CAE"/>
    <w:rsid w:val="00D479A2"/>
    <w:rsid w:val="00D57F8E"/>
    <w:rsid w:val="00D63C6C"/>
    <w:rsid w:val="00D646DA"/>
    <w:rsid w:val="00D70849"/>
    <w:rsid w:val="00D76098"/>
    <w:rsid w:val="00D8209B"/>
    <w:rsid w:val="00D821D4"/>
    <w:rsid w:val="00D827FA"/>
    <w:rsid w:val="00D83F75"/>
    <w:rsid w:val="00D83FC8"/>
    <w:rsid w:val="00D8492F"/>
    <w:rsid w:val="00D86411"/>
    <w:rsid w:val="00D90D19"/>
    <w:rsid w:val="00D924A1"/>
    <w:rsid w:val="00D9297A"/>
    <w:rsid w:val="00D9681B"/>
    <w:rsid w:val="00DB4EFB"/>
    <w:rsid w:val="00DB7A73"/>
    <w:rsid w:val="00DC0F2A"/>
    <w:rsid w:val="00DC26CA"/>
    <w:rsid w:val="00DC3A7C"/>
    <w:rsid w:val="00DC6F18"/>
    <w:rsid w:val="00DD712E"/>
    <w:rsid w:val="00DE21F7"/>
    <w:rsid w:val="00DE4B56"/>
    <w:rsid w:val="00DE507E"/>
    <w:rsid w:val="00DF65FB"/>
    <w:rsid w:val="00E00BF2"/>
    <w:rsid w:val="00E170C6"/>
    <w:rsid w:val="00E17CE2"/>
    <w:rsid w:val="00E316A5"/>
    <w:rsid w:val="00E40288"/>
    <w:rsid w:val="00E417FE"/>
    <w:rsid w:val="00E473D4"/>
    <w:rsid w:val="00E536FE"/>
    <w:rsid w:val="00E60976"/>
    <w:rsid w:val="00E654D4"/>
    <w:rsid w:val="00E75F96"/>
    <w:rsid w:val="00E77D5F"/>
    <w:rsid w:val="00E8290B"/>
    <w:rsid w:val="00E83323"/>
    <w:rsid w:val="00E87DD0"/>
    <w:rsid w:val="00E911B9"/>
    <w:rsid w:val="00E95FD9"/>
    <w:rsid w:val="00E978EC"/>
    <w:rsid w:val="00E9792A"/>
    <w:rsid w:val="00EA24CA"/>
    <w:rsid w:val="00EB1252"/>
    <w:rsid w:val="00EB6692"/>
    <w:rsid w:val="00EC2D9F"/>
    <w:rsid w:val="00EC7D8B"/>
    <w:rsid w:val="00ED0E65"/>
    <w:rsid w:val="00ED4F0F"/>
    <w:rsid w:val="00ED6254"/>
    <w:rsid w:val="00ED70C2"/>
    <w:rsid w:val="00EE0B6C"/>
    <w:rsid w:val="00EF1F40"/>
    <w:rsid w:val="00EF4CD5"/>
    <w:rsid w:val="00EF6A42"/>
    <w:rsid w:val="00F03393"/>
    <w:rsid w:val="00F105E5"/>
    <w:rsid w:val="00F26BC0"/>
    <w:rsid w:val="00F27364"/>
    <w:rsid w:val="00F42A36"/>
    <w:rsid w:val="00F441FD"/>
    <w:rsid w:val="00F51074"/>
    <w:rsid w:val="00F52E69"/>
    <w:rsid w:val="00F64AFB"/>
    <w:rsid w:val="00F70997"/>
    <w:rsid w:val="00F776CA"/>
    <w:rsid w:val="00F805FB"/>
    <w:rsid w:val="00F816DC"/>
    <w:rsid w:val="00F9110C"/>
    <w:rsid w:val="00F919CB"/>
    <w:rsid w:val="00F94CB5"/>
    <w:rsid w:val="00FA690F"/>
    <w:rsid w:val="00FB359D"/>
    <w:rsid w:val="00FB480C"/>
    <w:rsid w:val="00FB49D5"/>
    <w:rsid w:val="00FC3536"/>
    <w:rsid w:val="00FD6322"/>
    <w:rsid w:val="00FD6D11"/>
    <w:rsid w:val="00FE76F8"/>
    <w:rsid w:val="00FF0900"/>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1C4B7"/>
  <w15:docId w15:val="{63018467-6F99-44CE-92A4-AD7126F3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3"/>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Revision">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DefaultParagraphFont"/>
    <w:rsid w:val="00126E64"/>
  </w:style>
  <w:style w:type="character" w:customStyle="1" w:styleId="normaltextrun">
    <w:name w:val="normaltextrun"/>
    <w:basedOn w:val="DefaultParagraphFont"/>
    <w:rsid w:val="00126E64"/>
  </w:style>
  <w:style w:type="character" w:customStyle="1" w:styleId="UnresolvedMention">
    <w:name w:val="Unresolved Mention"/>
    <w:basedOn w:val="DefaultParagraphFont"/>
    <w:uiPriority w:val="99"/>
    <w:semiHidden/>
    <w:unhideWhenUsed/>
    <w:rsid w:val="00295CC0"/>
    <w:rPr>
      <w:color w:val="605E5C"/>
      <w:shd w:val="clear" w:color="auto" w:fill="E1DFDD"/>
    </w:rPr>
  </w:style>
  <w:style w:type="character" w:styleId="FollowedHyperlink">
    <w:name w:val="FollowedHyperlink"/>
    <w:basedOn w:val="DefaultParagraphFont"/>
    <w:uiPriority w:val="99"/>
    <w:semiHidden/>
    <w:unhideWhenUsed/>
    <w:rsid w:val="002E43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ar.lt/portal/lt/legalAct/ad75ac40a7dd11e69ad4c8713b612d0f/gdKiiSAEm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e-tar.lt/portal/lt/legalAct/ad75ac40a7dd11e69ad4c8713b612d0f/gdKiiSAEm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ar.lt/portal/lt/legalAct/ad75ac40a7dd11e69ad4c8713b612d0f/gdKiiSAEmP" TargetMode="External"/><Relationship Id="rId5" Type="http://schemas.openxmlformats.org/officeDocument/2006/relationships/numbering" Target="numbering.xml"/><Relationship Id="rId15" Type="http://schemas.openxmlformats.org/officeDocument/2006/relationships/hyperlink" Target="http://www.e-tar.lt/portal/lt/legalAct/ad75ac40a7dd11e69ad4c8713b612d0f/gdKiiSAEm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ar.lt/portal/lt/legalAct/ad75ac40a7dd11e69ad4c8713b612d0f/gdKiiSAEm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2.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81CFC1-5278-450B-85F3-0BEF22BF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3018</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20187</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Raimonda</cp:lastModifiedBy>
  <cp:revision>6</cp:revision>
  <dcterms:created xsi:type="dcterms:W3CDTF">2022-12-12T17:14:00Z</dcterms:created>
  <dcterms:modified xsi:type="dcterms:W3CDTF">2025-03-22T13:04:00Z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